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63A79E" w14:textId="684A959F" w:rsidR="00946DAE" w:rsidRPr="00AA33FE" w:rsidRDefault="00602AF6" w:rsidP="004D13C7">
      <w:pPr>
        <w:spacing w:after="0" w:line="240" w:lineRule="auto"/>
        <w:rPr>
          <w:rFonts w:ascii="Arial" w:hAnsi="Arial" w:cs="Arial"/>
          <w:b/>
          <w:bCs/>
          <w:sz w:val="20"/>
          <w:szCs w:val="20"/>
        </w:rPr>
      </w:pPr>
      <w:r w:rsidRPr="00AA33FE">
        <w:rPr>
          <w:rFonts w:ascii="Arial" w:hAnsi="Arial" w:cs="Arial"/>
          <w:b/>
          <w:bCs/>
          <w:sz w:val="20"/>
          <w:szCs w:val="20"/>
        </w:rPr>
        <w:t xml:space="preserve">OSNUTEK OKVIRNEGA SPORAZUMA SKLOP </w:t>
      </w:r>
      <w:r w:rsidR="00AA33FE">
        <w:rPr>
          <w:rFonts w:ascii="Arial" w:hAnsi="Arial" w:cs="Arial"/>
          <w:b/>
          <w:bCs/>
          <w:sz w:val="20"/>
          <w:szCs w:val="20"/>
        </w:rPr>
        <w:t>2</w:t>
      </w:r>
    </w:p>
    <w:p w14:paraId="61271843" w14:textId="77777777" w:rsidR="00602AF6" w:rsidRPr="00D21B65" w:rsidRDefault="00602AF6" w:rsidP="004D13C7">
      <w:pPr>
        <w:spacing w:after="0" w:line="240" w:lineRule="auto"/>
        <w:rPr>
          <w:rFonts w:ascii="Arial" w:hAnsi="Arial" w:cs="Arial"/>
          <w:sz w:val="20"/>
          <w:szCs w:val="20"/>
        </w:rPr>
      </w:pPr>
    </w:p>
    <w:p w14:paraId="114F4D3E" w14:textId="3DDAF541" w:rsidR="000502EB" w:rsidRPr="00D21B65" w:rsidRDefault="000502EB" w:rsidP="004D13C7">
      <w:pPr>
        <w:spacing w:after="0" w:line="240" w:lineRule="auto"/>
        <w:rPr>
          <w:rFonts w:ascii="Arial" w:hAnsi="Arial" w:cs="Arial"/>
          <w:sz w:val="20"/>
          <w:szCs w:val="20"/>
        </w:rPr>
      </w:pPr>
      <w:r w:rsidRPr="00D21B65">
        <w:rPr>
          <w:rFonts w:ascii="Arial" w:hAnsi="Arial" w:cs="Arial"/>
          <w:sz w:val="20"/>
          <w:szCs w:val="20"/>
        </w:rPr>
        <w:t>NAROČNIK:</w:t>
      </w:r>
      <w:r w:rsidR="00A84D7D" w:rsidRPr="00D21B65">
        <w:rPr>
          <w:rFonts w:ascii="Arial" w:hAnsi="Arial" w:cs="Arial"/>
          <w:sz w:val="20"/>
          <w:szCs w:val="20"/>
        </w:rPr>
        <w:t xml:space="preserve"> </w:t>
      </w:r>
      <w:r w:rsidRPr="00D21B65">
        <w:rPr>
          <w:rFonts w:ascii="Arial" w:hAnsi="Arial" w:cs="Arial"/>
          <w:sz w:val="20"/>
          <w:szCs w:val="20"/>
        </w:rPr>
        <w:t>OBČINA TRŽIČ, Trg svobode 18,4290 Tržič</w:t>
      </w:r>
    </w:p>
    <w:p w14:paraId="2A52F8F3" w14:textId="77777777" w:rsidR="000502EB" w:rsidRPr="00D21B65" w:rsidRDefault="000502EB" w:rsidP="004D13C7">
      <w:pPr>
        <w:spacing w:after="0" w:line="240" w:lineRule="auto"/>
        <w:rPr>
          <w:rFonts w:ascii="Arial" w:hAnsi="Arial" w:cs="Arial"/>
          <w:sz w:val="20"/>
          <w:szCs w:val="20"/>
        </w:rPr>
      </w:pPr>
      <w:r w:rsidRPr="00D21B65">
        <w:rPr>
          <w:rFonts w:ascii="Arial" w:hAnsi="Arial" w:cs="Arial"/>
          <w:sz w:val="20"/>
          <w:szCs w:val="20"/>
        </w:rPr>
        <w:t>matična št.: 5883547000</w:t>
      </w:r>
    </w:p>
    <w:p w14:paraId="4C25494F" w14:textId="77777777" w:rsidR="000502EB" w:rsidRPr="00D21B65" w:rsidRDefault="000502EB" w:rsidP="004D13C7">
      <w:pPr>
        <w:spacing w:after="0" w:line="240" w:lineRule="auto"/>
        <w:rPr>
          <w:rFonts w:ascii="Arial" w:hAnsi="Arial" w:cs="Arial"/>
          <w:sz w:val="20"/>
          <w:szCs w:val="20"/>
        </w:rPr>
      </w:pPr>
      <w:r w:rsidRPr="00D21B65">
        <w:rPr>
          <w:rFonts w:ascii="Arial" w:hAnsi="Arial" w:cs="Arial"/>
          <w:sz w:val="20"/>
          <w:szCs w:val="20"/>
        </w:rPr>
        <w:t>ID št. za DDV: SI23676264</w:t>
      </w:r>
    </w:p>
    <w:p w14:paraId="4D7A3D08" w14:textId="24AFBB81" w:rsidR="000502EB" w:rsidRPr="00D21B65" w:rsidRDefault="000502EB" w:rsidP="004D13C7">
      <w:pPr>
        <w:spacing w:after="0" w:line="240" w:lineRule="auto"/>
        <w:rPr>
          <w:rFonts w:ascii="Arial" w:hAnsi="Arial" w:cs="Arial"/>
          <w:sz w:val="20"/>
          <w:szCs w:val="20"/>
        </w:rPr>
      </w:pPr>
      <w:r w:rsidRPr="00D21B65">
        <w:rPr>
          <w:rFonts w:ascii="Arial" w:hAnsi="Arial" w:cs="Arial"/>
          <w:sz w:val="20"/>
          <w:szCs w:val="20"/>
        </w:rPr>
        <w:t>ki jo zastopa</w:t>
      </w:r>
      <w:r w:rsidR="0084546B" w:rsidRPr="00D21B65">
        <w:rPr>
          <w:rFonts w:ascii="Arial" w:hAnsi="Arial" w:cs="Arial"/>
          <w:sz w:val="20"/>
          <w:szCs w:val="20"/>
        </w:rPr>
        <w:t xml:space="preserve"> </w:t>
      </w:r>
      <w:r w:rsidR="00FC5DF6" w:rsidRPr="00D21B65">
        <w:rPr>
          <w:rFonts w:ascii="Arial" w:hAnsi="Arial" w:cs="Arial"/>
          <w:sz w:val="20"/>
          <w:szCs w:val="20"/>
        </w:rPr>
        <w:t>Peter Miklič</w:t>
      </w:r>
      <w:r w:rsidR="009C454C" w:rsidRPr="00D21B65">
        <w:rPr>
          <w:rFonts w:ascii="Arial" w:hAnsi="Arial" w:cs="Arial"/>
          <w:sz w:val="20"/>
          <w:szCs w:val="20"/>
        </w:rPr>
        <w:t>, župan</w:t>
      </w:r>
    </w:p>
    <w:p w14:paraId="658433DF" w14:textId="13FFA0EC" w:rsidR="000502EB" w:rsidRPr="00D21B65" w:rsidRDefault="000502EB" w:rsidP="004D13C7">
      <w:pPr>
        <w:spacing w:after="0" w:line="240" w:lineRule="auto"/>
        <w:rPr>
          <w:rFonts w:ascii="Arial" w:hAnsi="Arial" w:cs="Arial"/>
          <w:sz w:val="20"/>
          <w:szCs w:val="20"/>
        </w:rPr>
      </w:pPr>
      <w:r w:rsidRPr="00D21B65">
        <w:rPr>
          <w:rFonts w:ascii="Arial" w:hAnsi="Arial" w:cs="Arial"/>
          <w:sz w:val="20"/>
          <w:szCs w:val="20"/>
        </w:rPr>
        <w:t>(v nadaljevanju: naročnik)</w:t>
      </w:r>
    </w:p>
    <w:p w14:paraId="50CD3D33" w14:textId="6CB1A198" w:rsidR="00A84D7D" w:rsidRPr="00D21B65" w:rsidRDefault="00A84D7D" w:rsidP="004D13C7">
      <w:pPr>
        <w:spacing w:after="0" w:line="240" w:lineRule="auto"/>
        <w:rPr>
          <w:rFonts w:ascii="Arial" w:hAnsi="Arial" w:cs="Arial"/>
          <w:sz w:val="20"/>
          <w:szCs w:val="20"/>
        </w:rPr>
      </w:pPr>
    </w:p>
    <w:p w14:paraId="75913CC7" w14:textId="10ED632B" w:rsidR="00A84D7D" w:rsidRPr="00D21B65" w:rsidRDefault="00A84D7D" w:rsidP="004D13C7">
      <w:pPr>
        <w:spacing w:after="0" w:line="240" w:lineRule="auto"/>
        <w:rPr>
          <w:rFonts w:ascii="Arial" w:hAnsi="Arial" w:cs="Arial"/>
          <w:sz w:val="20"/>
          <w:szCs w:val="20"/>
        </w:rPr>
      </w:pPr>
      <w:r w:rsidRPr="00D21B65">
        <w:rPr>
          <w:rFonts w:ascii="Arial" w:hAnsi="Arial" w:cs="Arial"/>
          <w:sz w:val="20"/>
          <w:szCs w:val="20"/>
        </w:rPr>
        <w:t>in</w:t>
      </w:r>
    </w:p>
    <w:p w14:paraId="1BC6D54B" w14:textId="7E021E57" w:rsidR="000502EB" w:rsidRPr="00D21B65" w:rsidRDefault="000502EB" w:rsidP="004D13C7">
      <w:pPr>
        <w:spacing w:after="0" w:line="240" w:lineRule="auto"/>
        <w:rPr>
          <w:rFonts w:ascii="Arial" w:hAnsi="Arial" w:cs="Arial"/>
          <w:sz w:val="20"/>
          <w:szCs w:val="20"/>
        </w:rPr>
      </w:pPr>
    </w:p>
    <w:p w14:paraId="34227A39" w14:textId="429D934C" w:rsidR="00A84D7D" w:rsidRPr="00D21B65" w:rsidRDefault="00A84D7D" w:rsidP="004D13C7">
      <w:pPr>
        <w:spacing w:after="0" w:line="240" w:lineRule="auto"/>
        <w:rPr>
          <w:rFonts w:ascii="Arial" w:hAnsi="Arial" w:cs="Arial"/>
          <w:sz w:val="20"/>
          <w:szCs w:val="20"/>
        </w:rPr>
      </w:pPr>
      <w:r w:rsidRPr="00D21B65">
        <w:rPr>
          <w:rFonts w:ascii="Arial" w:hAnsi="Arial" w:cs="Arial"/>
          <w:sz w:val="20"/>
          <w:szCs w:val="20"/>
        </w:rPr>
        <w:t>NAROČNIK: MESTNA OBČINA KRANJ, Slovenski trg 1, 4000 Kranj</w:t>
      </w:r>
    </w:p>
    <w:p w14:paraId="29B7B62C" w14:textId="0B4847BB" w:rsidR="00A84D7D" w:rsidRPr="00D21B65" w:rsidRDefault="00A84D7D" w:rsidP="004D13C7">
      <w:pPr>
        <w:spacing w:after="0" w:line="240" w:lineRule="auto"/>
        <w:rPr>
          <w:rFonts w:ascii="Arial" w:hAnsi="Arial" w:cs="Arial"/>
          <w:sz w:val="20"/>
          <w:szCs w:val="20"/>
        </w:rPr>
      </w:pPr>
      <w:r w:rsidRPr="00D21B65">
        <w:rPr>
          <w:rFonts w:ascii="Arial" w:hAnsi="Arial" w:cs="Arial"/>
          <w:sz w:val="20"/>
          <w:szCs w:val="20"/>
        </w:rPr>
        <w:t>matična št.: 5874653000</w:t>
      </w:r>
    </w:p>
    <w:p w14:paraId="07D48B2E" w14:textId="7C743937" w:rsidR="00A84D7D" w:rsidRPr="00D21B65" w:rsidRDefault="00A84D7D" w:rsidP="004D13C7">
      <w:pPr>
        <w:spacing w:after="0" w:line="240" w:lineRule="auto"/>
        <w:rPr>
          <w:rFonts w:ascii="Arial" w:hAnsi="Arial" w:cs="Arial"/>
          <w:sz w:val="20"/>
          <w:szCs w:val="20"/>
        </w:rPr>
      </w:pPr>
      <w:r w:rsidRPr="00D21B65">
        <w:rPr>
          <w:rFonts w:ascii="Arial" w:hAnsi="Arial" w:cs="Arial"/>
          <w:sz w:val="20"/>
          <w:szCs w:val="20"/>
        </w:rPr>
        <w:t>ID št. za DDV: SI55789935</w:t>
      </w:r>
    </w:p>
    <w:p w14:paraId="7FEC2B57" w14:textId="3587B084" w:rsidR="00A84D7D" w:rsidRPr="00D21B65" w:rsidRDefault="00A84D7D" w:rsidP="004D13C7">
      <w:pPr>
        <w:spacing w:after="0" w:line="240" w:lineRule="auto"/>
        <w:rPr>
          <w:rFonts w:ascii="Arial" w:hAnsi="Arial" w:cs="Arial"/>
          <w:sz w:val="20"/>
          <w:szCs w:val="20"/>
        </w:rPr>
      </w:pPr>
      <w:r w:rsidRPr="00D21B65">
        <w:rPr>
          <w:rFonts w:ascii="Arial" w:hAnsi="Arial" w:cs="Arial"/>
          <w:sz w:val="20"/>
          <w:szCs w:val="20"/>
        </w:rPr>
        <w:t>ki jo zastopa Matjaž Rakovec, župan</w:t>
      </w:r>
    </w:p>
    <w:p w14:paraId="22479B53" w14:textId="77777777" w:rsidR="00A84D7D" w:rsidRPr="00D21B65" w:rsidRDefault="00A84D7D" w:rsidP="004D13C7">
      <w:pPr>
        <w:spacing w:after="0" w:line="240" w:lineRule="auto"/>
        <w:rPr>
          <w:rFonts w:ascii="Arial" w:hAnsi="Arial" w:cs="Arial"/>
          <w:sz w:val="20"/>
          <w:szCs w:val="20"/>
        </w:rPr>
      </w:pPr>
      <w:r w:rsidRPr="00D21B65">
        <w:rPr>
          <w:rFonts w:ascii="Arial" w:hAnsi="Arial" w:cs="Arial"/>
          <w:sz w:val="20"/>
          <w:szCs w:val="20"/>
        </w:rPr>
        <w:t>(v nadaljevanju: naročnik)</w:t>
      </w:r>
    </w:p>
    <w:p w14:paraId="3252F8E0" w14:textId="77777777" w:rsidR="00A84D7D" w:rsidRPr="00D21B65" w:rsidRDefault="00A84D7D" w:rsidP="004D13C7">
      <w:pPr>
        <w:spacing w:after="0" w:line="240" w:lineRule="auto"/>
        <w:rPr>
          <w:rFonts w:ascii="Arial" w:hAnsi="Arial" w:cs="Arial"/>
          <w:sz w:val="20"/>
          <w:szCs w:val="20"/>
        </w:rPr>
      </w:pPr>
    </w:p>
    <w:p w14:paraId="35F16B93" w14:textId="77777777" w:rsidR="000502EB" w:rsidRPr="00D21B65" w:rsidRDefault="000502EB" w:rsidP="004D13C7">
      <w:pPr>
        <w:spacing w:after="0" w:line="240" w:lineRule="auto"/>
        <w:rPr>
          <w:rFonts w:ascii="Arial" w:hAnsi="Arial" w:cs="Arial"/>
          <w:sz w:val="20"/>
          <w:szCs w:val="20"/>
        </w:rPr>
      </w:pPr>
      <w:r w:rsidRPr="00D21B65">
        <w:rPr>
          <w:rFonts w:ascii="Arial" w:hAnsi="Arial" w:cs="Arial"/>
          <w:sz w:val="20"/>
          <w:szCs w:val="20"/>
        </w:rPr>
        <w:t>in</w:t>
      </w:r>
    </w:p>
    <w:p w14:paraId="09B8AB44" w14:textId="77777777" w:rsidR="000502EB" w:rsidRPr="00D21B65" w:rsidRDefault="000502EB" w:rsidP="004D13C7">
      <w:pPr>
        <w:spacing w:after="0" w:line="240" w:lineRule="auto"/>
        <w:rPr>
          <w:rFonts w:ascii="Arial" w:hAnsi="Arial" w:cs="Arial"/>
          <w:sz w:val="20"/>
          <w:szCs w:val="20"/>
        </w:rPr>
      </w:pPr>
    </w:p>
    <w:p w14:paraId="4A075DD7" w14:textId="1CCC9842" w:rsidR="002F663A" w:rsidRPr="00D21B65" w:rsidRDefault="002F663A" w:rsidP="002F663A">
      <w:pPr>
        <w:spacing w:after="0" w:line="240" w:lineRule="auto"/>
        <w:rPr>
          <w:rFonts w:ascii="Arial" w:hAnsi="Arial" w:cs="Arial"/>
          <w:sz w:val="20"/>
          <w:szCs w:val="20"/>
        </w:rPr>
      </w:pPr>
      <w:r w:rsidRPr="00D21B65">
        <w:rPr>
          <w:rFonts w:ascii="Arial" w:hAnsi="Arial" w:cs="Arial"/>
          <w:sz w:val="20"/>
          <w:szCs w:val="20"/>
        </w:rPr>
        <w:t xml:space="preserve">IZVAJALEC (PREVOZNIK): </w:t>
      </w:r>
    </w:p>
    <w:p w14:paraId="17A7D614" w14:textId="6FF9CE8D" w:rsidR="002F663A" w:rsidRPr="00D21B65" w:rsidRDefault="002F663A" w:rsidP="002F663A">
      <w:pPr>
        <w:spacing w:after="0" w:line="240" w:lineRule="auto"/>
        <w:rPr>
          <w:rFonts w:ascii="Arial" w:hAnsi="Arial" w:cs="Arial"/>
          <w:sz w:val="20"/>
          <w:szCs w:val="20"/>
        </w:rPr>
      </w:pPr>
      <w:r w:rsidRPr="00D21B65">
        <w:rPr>
          <w:rFonts w:ascii="Arial" w:hAnsi="Arial" w:cs="Arial"/>
          <w:sz w:val="20"/>
          <w:szCs w:val="20"/>
        </w:rPr>
        <w:t xml:space="preserve">matična št.: </w:t>
      </w:r>
    </w:p>
    <w:p w14:paraId="1CCC6FFF" w14:textId="5D75E85D" w:rsidR="002F663A" w:rsidRPr="00D21B65" w:rsidRDefault="002F663A" w:rsidP="002F663A">
      <w:pPr>
        <w:spacing w:after="0" w:line="240" w:lineRule="auto"/>
        <w:rPr>
          <w:rFonts w:ascii="Arial" w:hAnsi="Arial" w:cs="Arial"/>
          <w:sz w:val="20"/>
          <w:szCs w:val="20"/>
        </w:rPr>
      </w:pPr>
      <w:r w:rsidRPr="00D21B65">
        <w:rPr>
          <w:rFonts w:ascii="Arial" w:hAnsi="Arial" w:cs="Arial"/>
          <w:sz w:val="20"/>
          <w:szCs w:val="20"/>
        </w:rPr>
        <w:t xml:space="preserve">ID št. za DDV: </w:t>
      </w:r>
    </w:p>
    <w:p w14:paraId="69F13BFC" w14:textId="0F601C6B" w:rsidR="002F663A" w:rsidRPr="00D21B65" w:rsidRDefault="002F663A" w:rsidP="002F663A">
      <w:pPr>
        <w:spacing w:after="0" w:line="240" w:lineRule="auto"/>
        <w:rPr>
          <w:rFonts w:ascii="Arial" w:hAnsi="Arial" w:cs="Arial"/>
          <w:sz w:val="20"/>
          <w:szCs w:val="20"/>
        </w:rPr>
      </w:pPr>
      <w:r w:rsidRPr="00D21B65">
        <w:rPr>
          <w:rFonts w:ascii="Arial" w:hAnsi="Arial" w:cs="Arial"/>
          <w:sz w:val="20"/>
          <w:szCs w:val="20"/>
        </w:rPr>
        <w:t xml:space="preserve">ki ga zastopa </w:t>
      </w:r>
    </w:p>
    <w:p w14:paraId="66973525" w14:textId="77777777" w:rsidR="002F663A" w:rsidRPr="00D21B65" w:rsidRDefault="002F663A" w:rsidP="002F663A">
      <w:pPr>
        <w:spacing w:after="0" w:line="240" w:lineRule="auto"/>
        <w:rPr>
          <w:rFonts w:ascii="Arial" w:hAnsi="Arial" w:cs="Arial"/>
          <w:sz w:val="20"/>
          <w:szCs w:val="20"/>
        </w:rPr>
      </w:pPr>
      <w:r w:rsidRPr="00D21B65">
        <w:rPr>
          <w:rFonts w:ascii="Arial" w:hAnsi="Arial" w:cs="Arial"/>
          <w:sz w:val="20"/>
          <w:szCs w:val="20"/>
        </w:rPr>
        <w:t>(v nadaljevanju: prevoznik)</w:t>
      </w:r>
    </w:p>
    <w:p w14:paraId="6494030D" w14:textId="77777777" w:rsidR="000502EB" w:rsidRPr="00D21B65" w:rsidRDefault="000502EB" w:rsidP="004D13C7">
      <w:pPr>
        <w:spacing w:after="0" w:line="240" w:lineRule="auto"/>
        <w:rPr>
          <w:rFonts w:ascii="Arial" w:hAnsi="Arial" w:cs="Arial"/>
          <w:sz w:val="20"/>
          <w:szCs w:val="20"/>
        </w:rPr>
      </w:pPr>
    </w:p>
    <w:p w14:paraId="1D45F206" w14:textId="77777777" w:rsidR="000502EB" w:rsidRPr="00D21B65" w:rsidRDefault="000502EB" w:rsidP="004D13C7">
      <w:pPr>
        <w:spacing w:after="0" w:line="240" w:lineRule="auto"/>
        <w:rPr>
          <w:rFonts w:ascii="Arial" w:hAnsi="Arial" w:cs="Arial"/>
          <w:sz w:val="20"/>
          <w:szCs w:val="20"/>
        </w:rPr>
      </w:pPr>
    </w:p>
    <w:p w14:paraId="1F62A407" w14:textId="718D4390" w:rsidR="000502EB" w:rsidRPr="00D21B65" w:rsidRDefault="000502EB" w:rsidP="004D13C7">
      <w:pPr>
        <w:spacing w:after="0" w:line="240" w:lineRule="auto"/>
        <w:rPr>
          <w:rFonts w:ascii="Arial" w:hAnsi="Arial" w:cs="Arial"/>
          <w:sz w:val="20"/>
          <w:szCs w:val="20"/>
        </w:rPr>
      </w:pPr>
      <w:r w:rsidRPr="00D21B65">
        <w:rPr>
          <w:rFonts w:ascii="Arial" w:hAnsi="Arial" w:cs="Arial"/>
          <w:sz w:val="20"/>
          <w:szCs w:val="20"/>
        </w:rPr>
        <w:t>skle</w:t>
      </w:r>
      <w:r w:rsidR="001F0B79" w:rsidRPr="00D21B65">
        <w:rPr>
          <w:rFonts w:ascii="Arial" w:hAnsi="Arial" w:cs="Arial"/>
          <w:sz w:val="20"/>
          <w:szCs w:val="20"/>
        </w:rPr>
        <w:t>nejo</w:t>
      </w:r>
      <w:r w:rsidRPr="00D21B65">
        <w:rPr>
          <w:rFonts w:ascii="Arial" w:hAnsi="Arial" w:cs="Arial"/>
          <w:sz w:val="20"/>
          <w:szCs w:val="20"/>
        </w:rPr>
        <w:t xml:space="preserve"> naslednji</w:t>
      </w:r>
    </w:p>
    <w:p w14:paraId="263B5DD6" w14:textId="7E467196" w:rsidR="000502EB" w:rsidRPr="00D21B65" w:rsidRDefault="000502EB" w:rsidP="004D13C7">
      <w:pPr>
        <w:spacing w:after="0" w:line="240" w:lineRule="auto"/>
        <w:rPr>
          <w:rFonts w:ascii="Arial" w:hAnsi="Arial" w:cs="Arial"/>
          <w:sz w:val="20"/>
          <w:szCs w:val="20"/>
        </w:rPr>
      </w:pPr>
      <w:bookmarkStart w:id="0" w:name="_Toc296163255"/>
      <w:bookmarkStart w:id="1" w:name="_Toc325227056"/>
    </w:p>
    <w:p w14:paraId="6F808166" w14:textId="77777777" w:rsidR="00055C7C" w:rsidRPr="00D21B65" w:rsidRDefault="00055C7C" w:rsidP="004D13C7">
      <w:pPr>
        <w:spacing w:after="0" w:line="240" w:lineRule="auto"/>
        <w:rPr>
          <w:rFonts w:ascii="Arial" w:hAnsi="Arial" w:cs="Arial"/>
          <w:sz w:val="20"/>
          <w:szCs w:val="20"/>
        </w:rPr>
      </w:pPr>
    </w:p>
    <w:bookmarkEnd w:id="0"/>
    <w:bookmarkEnd w:id="1"/>
    <w:p w14:paraId="4E8BA48C" w14:textId="77777777" w:rsidR="000502EB" w:rsidRPr="00D21B65" w:rsidRDefault="000502EB" w:rsidP="004D13C7">
      <w:pPr>
        <w:spacing w:after="0" w:line="240" w:lineRule="auto"/>
        <w:jc w:val="center"/>
        <w:rPr>
          <w:rFonts w:ascii="Arial" w:hAnsi="Arial" w:cs="Arial"/>
          <w:b/>
          <w:sz w:val="20"/>
          <w:szCs w:val="20"/>
        </w:rPr>
      </w:pPr>
      <w:r w:rsidRPr="00D21B65">
        <w:rPr>
          <w:rFonts w:ascii="Arial" w:hAnsi="Arial" w:cs="Arial"/>
          <w:b/>
          <w:sz w:val="20"/>
          <w:szCs w:val="20"/>
        </w:rPr>
        <w:t>OKVIRNI SPORAZUM</w:t>
      </w:r>
    </w:p>
    <w:p w14:paraId="2683332E" w14:textId="570A38BF" w:rsidR="00A84D7D" w:rsidRPr="00D21B65" w:rsidRDefault="000502EB" w:rsidP="004D13C7">
      <w:pPr>
        <w:spacing w:after="0" w:line="240" w:lineRule="auto"/>
        <w:jc w:val="center"/>
        <w:rPr>
          <w:rFonts w:ascii="Arial" w:hAnsi="Arial" w:cs="Arial"/>
          <w:b/>
          <w:sz w:val="20"/>
          <w:szCs w:val="20"/>
        </w:rPr>
      </w:pPr>
      <w:r w:rsidRPr="00D21B65">
        <w:rPr>
          <w:rFonts w:ascii="Arial" w:hAnsi="Arial" w:cs="Arial"/>
          <w:b/>
          <w:sz w:val="20"/>
          <w:szCs w:val="20"/>
        </w:rPr>
        <w:t xml:space="preserve">O IZVAJANJU </w:t>
      </w:r>
      <w:r w:rsidR="00A84D7D" w:rsidRPr="00D21B65">
        <w:rPr>
          <w:rFonts w:ascii="Arial" w:hAnsi="Arial" w:cs="Arial"/>
          <w:b/>
          <w:sz w:val="20"/>
          <w:szCs w:val="20"/>
        </w:rPr>
        <w:t>PREVOZOV OTROK S POSEBNIMI POTREBAMI</w:t>
      </w:r>
    </w:p>
    <w:p w14:paraId="1ABCC74C" w14:textId="23BC1BA8" w:rsidR="00A84D7D" w:rsidRPr="00D21B65" w:rsidRDefault="00A84D7D" w:rsidP="004D13C7">
      <w:pPr>
        <w:spacing w:after="0" w:line="240" w:lineRule="auto"/>
        <w:jc w:val="center"/>
        <w:rPr>
          <w:rFonts w:ascii="Arial" w:hAnsi="Arial" w:cs="Arial"/>
          <w:b/>
          <w:sz w:val="20"/>
          <w:szCs w:val="20"/>
        </w:rPr>
      </w:pPr>
      <w:r w:rsidRPr="00D21B65">
        <w:rPr>
          <w:rFonts w:ascii="Arial" w:hAnsi="Arial" w:cs="Arial"/>
          <w:b/>
          <w:sz w:val="20"/>
          <w:szCs w:val="20"/>
        </w:rPr>
        <w:t xml:space="preserve">V ŠOLSKIH LETIH </w:t>
      </w:r>
      <w:r w:rsidR="00042C2D" w:rsidRPr="00D21B65">
        <w:rPr>
          <w:rFonts w:ascii="Arial" w:hAnsi="Arial" w:cs="Arial"/>
          <w:b/>
          <w:sz w:val="20"/>
          <w:szCs w:val="20"/>
        </w:rPr>
        <w:t>2026/2027, 2027/2028, 2028/2029 in 2029/2030</w:t>
      </w:r>
    </w:p>
    <w:p w14:paraId="1B25D243" w14:textId="77CEED28" w:rsidR="000502EB" w:rsidRPr="00D21B65" w:rsidRDefault="000502EB" w:rsidP="004D13C7">
      <w:pPr>
        <w:spacing w:after="0" w:line="240" w:lineRule="auto"/>
        <w:jc w:val="center"/>
        <w:rPr>
          <w:rFonts w:ascii="Arial" w:hAnsi="Arial" w:cs="Arial"/>
          <w:b/>
          <w:sz w:val="20"/>
          <w:szCs w:val="20"/>
        </w:rPr>
      </w:pPr>
      <w:r w:rsidRPr="00D21B65">
        <w:rPr>
          <w:rFonts w:ascii="Arial" w:hAnsi="Arial" w:cs="Arial"/>
          <w:b/>
          <w:sz w:val="20"/>
          <w:szCs w:val="20"/>
        </w:rPr>
        <w:t xml:space="preserve">št. </w:t>
      </w:r>
      <w:r w:rsidR="00746DCD" w:rsidRPr="00D21B65">
        <w:rPr>
          <w:rFonts w:ascii="Arial" w:hAnsi="Arial" w:cs="Arial"/>
          <w:b/>
          <w:sz w:val="20"/>
          <w:szCs w:val="20"/>
        </w:rPr>
        <w:t>371-</w:t>
      </w:r>
      <w:r w:rsidR="00042C2D" w:rsidRPr="00D21B65">
        <w:rPr>
          <w:rFonts w:ascii="Arial" w:hAnsi="Arial" w:cs="Arial"/>
          <w:b/>
          <w:sz w:val="20"/>
          <w:szCs w:val="20"/>
        </w:rPr>
        <w:t>0012/2026</w:t>
      </w:r>
    </w:p>
    <w:p w14:paraId="15001F1F" w14:textId="77777777" w:rsidR="000502EB" w:rsidRPr="00D21B65" w:rsidRDefault="000502EB" w:rsidP="004D13C7">
      <w:pPr>
        <w:spacing w:after="0" w:line="240" w:lineRule="auto"/>
        <w:rPr>
          <w:rFonts w:ascii="Arial" w:hAnsi="Arial" w:cs="Arial"/>
          <w:sz w:val="20"/>
          <w:szCs w:val="20"/>
        </w:rPr>
      </w:pPr>
    </w:p>
    <w:p w14:paraId="40B6A661" w14:textId="76A7EACD" w:rsidR="000502EB" w:rsidRPr="00D21B65" w:rsidRDefault="000502EB" w:rsidP="004D13C7">
      <w:pPr>
        <w:spacing w:after="0" w:line="240" w:lineRule="auto"/>
        <w:rPr>
          <w:rFonts w:ascii="Arial" w:hAnsi="Arial" w:cs="Arial"/>
          <w:color w:val="FF0000"/>
          <w:sz w:val="20"/>
          <w:szCs w:val="20"/>
        </w:rPr>
      </w:pPr>
    </w:p>
    <w:p w14:paraId="22E7C41E" w14:textId="77777777" w:rsidR="00055C7C" w:rsidRPr="00D21B65" w:rsidRDefault="00055C7C" w:rsidP="004D13C7">
      <w:pPr>
        <w:spacing w:after="0" w:line="240" w:lineRule="auto"/>
        <w:rPr>
          <w:rFonts w:ascii="Arial" w:hAnsi="Arial" w:cs="Arial"/>
          <w:color w:val="FF0000"/>
          <w:sz w:val="20"/>
          <w:szCs w:val="20"/>
        </w:rPr>
      </w:pPr>
    </w:p>
    <w:p w14:paraId="5DCB40AA" w14:textId="77777777" w:rsidR="00D74E6E" w:rsidRPr="00D21B65" w:rsidRDefault="00D74E6E" w:rsidP="004D13C7">
      <w:pPr>
        <w:pStyle w:val="ListParagraph"/>
        <w:numPr>
          <w:ilvl w:val="0"/>
          <w:numId w:val="10"/>
        </w:numPr>
        <w:spacing w:after="0" w:line="240" w:lineRule="auto"/>
        <w:jc w:val="both"/>
        <w:rPr>
          <w:rFonts w:ascii="Arial" w:hAnsi="Arial" w:cs="Arial"/>
          <w:b/>
          <w:sz w:val="20"/>
          <w:szCs w:val="20"/>
        </w:rPr>
      </w:pPr>
      <w:r w:rsidRPr="00D21B65">
        <w:rPr>
          <w:rFonts w:ascii="Arial" w:hAnsi="Arial" w:cs="Arial"/>
          <w:b/>
          <w:sz w:val="20"/>
          <w:szCs w:val="20"/>
        </w:rPr>
        <w:t>UVODNE DOLOČBE</w:t>
      </w:r>
    </w:p>
    <w:p w14:paraId="044119BF" w14:textId="77777777" w:rsidR="000502EB" w:rsidRPr="00D21B65" w:rsidRDefault="000502EB" w:rsidP="004D13C7">
      <w:pPr>
        <w:spacing w:after="0" w:line="240" w:lineRule="auto"/>
        <w:rPr>
          <w:rFonts w:ascii="Arial" w:hAnsi="Arial" w:cs="Arial"/>
          <w:sz w:val="20"/>
          <w:szCs w:val="20"/>
        </w:rPr>
      </w:pPr>
    </w:p>
    <w:p w14:paraId="50856B15" w14:textId="77777777" w:rsidR="000502EB" w:rsidRPr="00D21B65" w:rsidRDefault="000502EB" w:rsidP="004D13C7">
      <w:pPr>
        <w:numPr>
          <w:ilvl w:val="0"/>
          <w:numId w:val="4"/>
        </w:numPr>
        <w:spacing w:after="0" w:line="240" w:lineRule="auto"/>
        <w:jc w:val="center"/>
        <w:rPr>
          <w:rFonts w:ascii="Arial" w:hAnsi="Arial" w:cs="Arial"/>
          <w:b/>
          <w:sz w:val="20"/>
          <w:szCs w:val="20"/>
        </w:rPr>
      </w:pPr>
      <w:r w:rsidRPr="00D21B65">
        <w:rPr>
          <w:rFonts w:ascii="Arial" w:hAnsi="Arial" w:cs="Arial"/>
          <w:b/>
          <w:sz w:val="20"/>
          <w:szCs w:val="20"/>
        </w:rPr>
        <w:t>člen</w:t>
      </w:r>
    </w:p>
    <w:p w14:paraId="152E030C" w14:textId="330DC2CC" w:rsidR="00D74E6E" w:rsidRPr="00D21B65" w:rsidRDefault="00D74E6E" w:rsidP="004D13C7">
      <w:pPr>
        <w:spacing w:after="0" w:line="240" w:lineRule="auto"/>
        <w:jc w:val="both"/>
        <w:rPr>
          <w:rFonts w:ascii="Arial" w:hAnsi="Arial" w:cs="Arial"/>
          <w:sz w:val="20"/>
          <w:szCs w:val="20"/>
        </w:rPr>
      </w:pPr>
      <w:r w:rsidRPr="00D21B65">
        <w:rPr>
          <w:rFonts w:ascii="Arial" w:hAnsi="Arial" w:cs="Arial"/>
          <w:sz w:val="20"/>
          <w:szCs w:val="20"/>
        </w:rPr>
        <w:t>Naročnik</w:t>
      </w:r>
      <w:r w:rsidR="001F0B79" w:rsidRPr="00D21B65">
        <w:rPr>
          <w:rFonts w:ascii="Arial" w:hAnsi="Arial" w:cs="Arial"/>
          <w:sz w:val="20"/>
          <w:szCs w:val="20"/>
        </w:rPr>
        <w:t>a</w:t>
      </w:r>
      <w:r w:rsidRPr="00D21B65">
        <w:rPr>
          <w:rFonts w:ascii="Arial" w:hAnsi="Arial" w:cs="Arial"/>
          <w:sz w:val="20"/>
          <w:szCs w:val="20"/>
        </w:rPr>
        <w:t xml:space="preserve"> in </w:t>
      </w:r>
      <w:r w:rsidR="00B403B8" w:rsidRPr="00D21B65">
        <w:rPr>
          <w:rFonts w:ascii="Arial" w:hAnsi="Arial" w:cs="Arial"/>
          <w:sz w:val="20"/>
          <w:szCs w:val="20"/>
        </w:rPr>
        <w:t>prevoznik</w:t>
      </w:r>
      <w:r w:rsidRPr="00D21B65">
        <w:rPr>
          <w:rFonts w:ascii="Arial" w:hAnsi="Arial" w:cs="Arial"/>
          <w:sz w:val="20"/>
          <w:szCs w:val="20"/>
        </w:rPr>
        <w:t xml:space="preserve"> ugotavlja</w:t>
      </w:r>
      <w:r w:rsidR="001F0B79" w:rsidRPr="00D21B65">
        <w:rPr>
          <w:rFonts w:ascii="Arial" w:hAnsi="Arial" w:cs="Arial"/>
          <w:sz w:val="20"/>
          <w:szCs w:val="20"/>
        </w:rPr>
        <w:t>jo</w:t>
      </w:r>
      <w:r w:rsidRPr="00D21B65">
        <w:rPr>
          <w:rFonts w:ascii="Arial" w:hAnsi="Arial" w:cs="Arial"/>
          <w:sz w:val="20"/>
          <w:szCs w:val="20"/>
        </w:rPr>
        <w:t>, da je bil na osnovi:</w:t>
      </w:r>
    </w:p>
    <w:p w14:paraId="21378FDE" w14:textId="57AA869E" w:rsidR="00D74E6E" w:rsidRPr="00D21B65" w:rsidRDefault="00D74E6E" w:rsidP="004D13C7">
      <w:pPr>
        <w:pStyle w:val="ListParagraph"/>
        <w:numPr>
          <w:ilvl w:val="0"/>
          <w:numId w:val="3"/>
        </w:numPr>
        <w:spacing w:after="0" w:line="240" w:lineRule="auto"/>
        <w:jc w:val="both"/>
        <w:rPr>
          <w:rFonts w:ascii="Arial" w:hAnsi="Arial" w:cs="Arial"/>
          <w:sz w:val="20"/>
          <w:szCs w:val="20"/>
        </w:rPr>
      </w:pPr>
      <w:r w:rsidRPr="00D21B65">
        <w:rPr>
          <w:rFonts w:ascii="Arial" w:hAnsi="Arial" w:cs="Arial"/>
          <w:sz w:val="20"/>
          <w:szCs w:val="20"/>
        </w:rPr>
        <w:t xml:space="preserve">javnega naročila, objavljenega na Portalu javnih naročil, številka dosjeja </w:t>
      </w:r>
      <w:r w:rsidR="00042C2D" w:rsidRPr="00D21B65">
        <w:rPr>
          <w:rFonts w:ascii="Arial" w:hAnsi="Arial" w:cs="Arial"/>
          <w:sz w:val="20"/>
          <w:szCs w:val="20"/>
        </w:rPr>
        <w:t>___________</w:t>
      </w:r>
      <w:r w:rsidR="002D1E9F" w:rsidRPr="00D21B65">
        <w:rPr>
          <w:rFonts w:ascii="Arial" w:hAnsi="Arial" w:cs="Arial"/>
          <w:sz w:val="20"/>
          <w:szCs w:val="20"/>
        </w:rPr>
        <w:t xml:space="preserve">, </w:t>
      </w:r>
      <w:r w:rsidRPr="00D21B65">
        <w:rPr>
          <w:rFonts w:ascii="Arial" w:hAnsi="Arial" w:cs="Arial"/>
          <w:sz w:val="20"/>
          <w:szCs w:val="20"/>
        </w:rPr>
        <w:t xml:space="preserve">z naslovom </w:t>
      </w:r>
      <w:r w:rsidR="00A84D7D" w:rsidRPr="00D21B65">
        <w:rPr>
          <w:rFonts w:ascii="Arial" w:hAnsi="Arial" w:cs="Arial"/>
          <w:sz w:val="20"/>
          <w:szCs w:val="20"/>
        </w:rPr>
        <w:t xml:space="preserve">Izvajanje prevozov učencev OŠ </w:t>
      </w:r>
      <w:r w:rsidR="00042C2D" w:rsidRPr="00D21B65">
        <w:rPr>
          <w:rFonts w:ascii="Arial" w:hAnsi="Arial" w:cs="Arial"/>
          <w:sz w:val="20"/>
          <w:szCs w:val="20"/>
        </w:rPr>
        <w:t>na območju občine</w:t>
      </w:r>
      <w:r w:rsidR="00A84D7D" w:rsidRPr="00D21B65">
        <w:rPr>
          <w:rFonts w:ascii="Arial" w:hAnsi="Arial" w:cs="Arial"/>
          <w:sz w:val="20"/>
          <w:szCs w:val="20"/>
        </w:rPr>
        <w:t xml:space="preserve"> Tržič in otrok s posebnimi potrebami v šolskih letih </w:t>
      </w:r>
      <w:r w:rsidR="00042C2D" w:rsidRPr="00D21B65">
        <w:rPr>
          <w:rFonts w:ascii="Arial" w:hAnsi="Arial" w:cs="Arial"/>
          <w:sz w:val="20"/>
          <w:szCs w:val="20"/>
        </w:rPr>
        <w:t>2026/2027, 2027/2028, 2028/2029 in 2029/2030</w:t>
      </w:r>
      <w:r w:rsidRPr="00D21B65">
        <w:rPr>
          <w:rFonts w:ascii="Arial" w:hAnsi="Arial" w:cs="Arial"/>
          <w:sz w:val="20"/>
          <w:szCs w:val="20"/>
        </w:rPr>
        <w:t>;</w:t>
      </w:r>
    </w:p>
    <w:p w14:paraId="6B970D70" w14:textId="7154D910" w:rsidR="00D74E6E" w:rsidRPr="00D21B65" w:rsidRDefault="00454B65" w:rsidP="004D13C7">
      <w:pPr>
        <w:pStyle w:val="ListParagraph"/>
        <w:numPr>
          <w:ilvl w:val="0"/>
          <w:numId w:val="3"/>
        </w:numPr>
        <w:spacing w:after="0" w:line="240" w:lineRule="auto"/>
        <w:ind w:left="714" w:hanging="357"/>
        <w:jc w:val="both"/>
        <w:rPr>
          <w:rFonts w:ascii="Arial" w:hAnsi="Arial" w:cs="Arial"/>
          <w:sz w:val="20"/>
          <w:szCs w:val="20"/>
        </w:rPr>
      </w:pPr>
      <w:r w:rsidRPr="00D21B65">
        <w:rPr>
          <w:rFonts w:ascii="Arial" w:hAnsi="Arial" w:cs="Arial"/>
          <w:sz w:val="20"/>
          <w:szCs w:val="20"/>
        </w:rPr>
        <w:t>prevoznikove</w:t>
      </w:r>
      <w:r w:rsidR="00D74E6E" w:rsidRPr="00D21B65">
        <w:rPr>
          <w:rFonts w:ascii="Arial" w:hAnsi="Arial" w:cs="Arial"/>
          <w:sz w:val="20"/>
          <w:szCs w:val="20"/>
        </w:rPr>
        <w:t xml:space="preserve"> ponudbe oz. predračuna št. </w:t>
      </w:r>
      <w:r w:rsidR="00042C2D" w:rsidRPr="00D21B65">
        <w:rPr>
          <w:rFonts w:ascii="Arial" w:hAnsi="Arial" w:cs="Arial"/>
          <w:sz w:val="20"/>
          <w:szCs w:val="20"/>
        </w:rPr>
        <w:t>____</w:t>
      </w:r>
      <w:r w:rsidR="00D74E6E" w:rsidRPr="00D21B65">
        <w:rPr>
          <w:rFonts w:ascii="Arial" w:hAnsi="Arial" w:cs="Arial"/>
          <w:sz w:val="20"/>
          <w:szCs w:val="20"/>
        </w:rPr>
        <w:t xml:space="preserve"> z dne </w:t>
      </w:r>
      <w:r w:rsidR="00042C2D" w:rsidRPr="00D21B65">
        <w:rPr>
          <w:rFonts w:ascii="Arial" w:hAnsi="Arial" w:cs="Arial"/>
          <w:sz w:val="20"/>
          <w:szCs w:val="20"/>
        </w:rPr>
        <w:t>___</w:t>
      </w:r>
      <w:r w:rsidR="0044745D" w:rsidRPr="00D21B65">
        <w:rPr>
          <w:rFonts w:ascii="Arial" w:hAnsi="Arial" w:cs="Arial"/>
          <w:sz w:val="20"/>
          <w:szCs w:val="20"/>
        </w:rPr>
        <w:t>_2026</w:t>
      </w:r>
      <w:r w:rsidR="00D74E6E" w:rsidRPr="00D21B65">
        <w:rPr>
          <w:rFonts w:ascii="Arial" w:hAnsi="Arial" w:cs="Arial"/>
          <w:sz w:val="20"/>
          <w:szCs w:val="20"/>
        </w:rPr>
        <w:t xml:space="preserve"> in</w:t>
      </w:r>
    </w:p>
    <w:p w14:paraId="1CEB8111" w14:textId="3A9A39B1" w:rsidR="00D74E6E" w:rsidRPr="00D21B65" w:rsidRDefault="00D74E6E" w:rsidP="004D13C7">
      <w:pPr>
        <w:pStyle w:val="ListParagraph"/>
        <w:numPr>
          <w:ilvl w:val="0"/>
          <w:numId w:val="3"/>
        </w:numPr>
        <w:spacing w:after="0" w:line="240" w:lineRule="auto"/>
        <w:ind w:left="714" w:hanging="357"/>
        <w:jc w:val="both"/>
        <w:rPr>
          <w:rFonts w:ascii="Arial" w:hAnsi="Arial" w:cs="Arial"/>
          <w:sz w:val="20"/>
          <w:szCs w:val="20"/>
        </w:rPr>
      </w:pPr>
      <w:r w:rsidRPr="00D21B65">
        <w:rPr>
          <w:rFonts w:ascii="Arial" w:hAnsi="Arial" w:cs="Arial"/>
          <w:sz w:val="20"/>
          <w:szCs w:val="20"/>
        </w:rPr>
        <w:t xml:space="preserve">naročnikove odločitve o oddaji javnega naročila številka </w:t>
      </w:r>
      <w:r w:rsidR="002D1E9F" w:rsidRPr="00D21B65">
        <w:rPr>
          <w:rFonts w:ascii="Arial" w:hAnsi="Arial" w:cs="Arial"/>
          <w:sz w:val="20"/>
          <w:szCs w:val="20"/>
        </w:rPr>
        <w:t>430-</w:t>
      </w:r>
      <w:r w:rsidR="00042C2D" w:rsidRPr="00D21B65">
        <w:rPr>
          <w:rFonts w:ascii="Arial" w:hAnsi="Arial" w:cs="Arial"/>
          <w:sz w:val="20"/>
          <w:szCs w:val="20"/>
        </w:rPr>
        <w:t>0016/2026</w:t>
      </w:r>
      <w:r w:rsidR="002D1E9F" w:rsidRPr="00D21B65">
        <w:rPr>
          <w:rFonts w:ascii="Arial" w:hAnsi="Arial" w:cs="Arial"/>
          <w:sz w:val="20"/>
          <w:szCs w:val="20"/>
        </w:rPr>
        <w:t>-</w:t>
      </w:r>
      <w:r w:rsidR="00042C2D" w:rsidRPr="00D21B65">
        <w:rPr>
          <w:rFonts w:ascii="Arial" w:hAnsi="Arial" w:cs="Arial"/>
          <w:sz w:val="20"/>
          <w:szCs w:val="20"/>
        </w:rPr>
        <w:t>xx</w:t>
      </w:r>
      <w:r w:rsidR="002D1E9F" w:rsidRPr="00D21B65">
        <w:rPr>
          <w:rFonts w:ascii="Arial" w:hAnsi="Arial" w:cs="Arial"/>
          <w:sz w:val="20"/>
          <w:szCs w:val="20"/>
        </w:rPr>
        <w:t xml:space="preserve"> z dne </w:t>
      </w:r>
      <w:r w:rsidR="00042C2D" w:rsidRPr="00D21B65">
        <w:rPr>
          <w:rFonts w:ascii="Arial" w:hAnsi="Arial" w:cs="Arial"/>
          <w:sz w:val="20"/>
          <w:szCs w:val="20"/>
        </w:rPr>
        <w:t>______</w:t>
      </w:r>
      <w:r w:rsidR="0044745D" w:rsidRPr="00D21B65">
        <w:rPr>
          <w:rFonts w:ascii="Arial" w:hAnsi="Arial" w:cs="Arial"/>
          <w:sz w:val="20"/>
          <w:szCs w:val="20"/>
        </w:rPr>
        <w:t>2026</w:t>
      </w:r>
    </w:p>
    <w:p w14:paraId="09B85019" w14:textId="105AE352" w:rsidR="00D74E6E" w:rsidRDefault="00D74E6E" w:rsidP="004D13C7">
      <w:pPr>
        <w:spacing w:after="0" w:line="240" w:lineRule="auto"/>
        <w:jc w:val="both"/>
        <w:rPr>
          <w:rFonts w:ascii="Arial" w:hAnsi="Arial" w:cs="Arial"/>
          <w:sz w:val="20"/>
          <w:szCs w:val="20"/>
        </w:rPr>
      </w:pPr>
      <w:r w:rsidRPr="00D21B65">
        <w:rPr>
          <w:rFonts w:ascii="Arial" w:hAnsi="Arial" w:cs="Arial"/>
          <w:sz w:val="20"/>
          <w:szCs w:val="20"/>
        </w:rPr>
        <w:t xml:space="preserve">izbran </w:t>
      </w:r>
      <w:r w:rsidR="00B403B8" w:rsidRPr="00D21B65">
        <w:rPr>
          <w:rFonts w:ascii="Arial" w:hAnsi="Arial" w:cs="Arial"/>
          <w:sz w:val="20"/>
          <w:szCs w:val="20"/>
        </w:rPr>
        <w:t>prevoznik kot najugodnejši ponudnik za sklop 2: prevoz</w:t>
      </w:r>
      <w:r w:rsidR="00A84D7D" w:rsidRPr="00D21B65">
        <w:rPr>
          <w:rFonts w:ascii="Arial" w:hAnsi="Arial" w:cs="Arial"/>
          <w:sz w:val="20"/>
          <w:szCs w:val="20"/>
        </w:rPr>
        <w:t>i</w:t>
      </w:r>
      <w:r w:rsidR="00B403B8" w:rsidRPr="00D21B65">
        <w:rPr>
          <w:rFonts w:ascii="Arial" w:hAnsi="Arial" w:cs="Arial"/>
          <w:sz w:val="20"/>
          <w:szCs w:val="20"/>
        </w:rPr>
        <w:t xml:space="preserve"> otrok s posebnimi potrebami,</w:t>
      </w:r>
      <w:r w:rsidR="00767467" w:rsidRPr="00D21B65">
        <w:rPr>
          <w:rFonts w:ascii="Arial" w:hAnsi="Arial" w:cs="Arial"/>
          <w:sz w:val="20"/>
          <w:szCs w:val="20"/>
        </w:rPr>
        <w:t xml:space="preserve"> </w:t>
      </w:r>
      <w:r w:rsidRPr="00D21B65">
        <w:rPr>
          <w:rFonts w:ascii="Arial" w:hAnsi="Arial" w:cs="Arial"/>
          <w:sz w:val="20"/>
          <w:szCs w:val="20"/>
        </w:rPr>
        <w:t>zaradi česar se sklepa predmetni okvirni sporazu</w:t>
      </w:r>
      <w:r w:rsidR="00B403B8" w:rsidRPr="00D21B65">
        <w:rPr>
          <w:rFonts w:ascii="Arial" w:hAnsi="Arial" w:cs="Arial"/>
          <w:sz w:val="20"/>
          <w:szCs w:val="20"/>
        </w:rPr>
        <w:t>m</w:t>
      </w:r>
      <w:r w:rsidRPr="00D21B65">
        <w:rPr>
          <w:rFonts w:ascii="Arial" w:hAnsi="Arial" w:cs="Arial"/>
          <w:sz w:val="20"/>
          <w:szCs w:val="20"/>
        </w:rPr>
        <w:t xml:space="preserve">, s katerim se stranki </w:t>
      </w:r>
      <w:r w:rsidR="00213160" w:rsidRPr="00213160">
        <w:rPr>
          <w:rFonts w:ascii="Arial" w:hAnsi="Arial" w:cs="Arial"/>
          <w:sz w:val="20"/>
          <w:szCs w:val="20"/>
        </w:rPr>
        <w:t xml:space="preserve">okvirnega sporazuma </w:t>
      </w:r>
      <w:r w:rsidRPr="00D21B65">
        <w:rPr>
          <w:rFonts w:ascii="Arial" w:hAnsi="Arial" w:cs="Arial"/>
          <w:sz w:val="20"/>
          <w:szCs w:val="20"/>
        </w:rPr>
        <w:t>dogovorita  o medsebojnih pravicah in obveznostih glede predmeta okvirnega sporazuma.</w:t>
      </w:r>
    </w:p>
    <w:p w14:paraId="75F84594" w14:textId="50922B56" w:rsidR="00545E08" w:rsidRDefault="00545E08" w:rsidP="004D13C7">
      <w:pPr>
        <w:spacing w:after="0" w:line="240" w:lineRule="auto"/>
        <w:jc w:val="both"/>
        <w:rPr>
          <w:rFonts w:ascii="Arial" w:hAnsi="Arial" w:cs="Arial"/>
          <w:sz w:val="20"/>
          <w:szCs w:val="20"/>
        </w:rPr>
      </w:pPr>
    </w:p>
    <w:p w14:paraId="73F7B36F" w14:textId="09CF87D3" w:rsidR="00545E08" w:rsidRPr="00545E08" w:rsidRDefault="00545E08" w:rsidP="00545E08">
      <w:pPr>
        <w:autoSpaceDE w:val="0"/>
        <w:autoSpaceDN w:val="0"/>
        <w:adjustRightInd w:val="0"/>
        <w:spacing w:after="0" w:line="240" w:lineRule="auto"/>
        <w:rPr>
          <w:rFonts w:ascii="Arial" w:hAnsi="Arial" w:cs="Arial"/>
          <w:i/>
          <w:iCs/>
          <w:sz w:val="20"/>
          <w:szCs w:val="20"/>
        </w:rPr>
      </w:pPr>
      <w:r w:rsidRPr="00545E08">
        <w:rPr>
          <w:rFonts w:ascii="Arial" w:hAnsi="Arial" w:cs="Arial"/>
          <w:i/>
          <w:iCs/>
          <w:sz w:val="20"/>
          <w:szCs w:val="20"/>
        </w:rPr>
        <w:t>Hkrati stranki</w:t>
      </w:r>
      <w:r w:rsidR="00213160">
        <w:rPr>
          <w:rFonts w:ascii="Arial" w:hAnsi="Arial" w:cs="Arial"/>
          <w:i/>
          <w:iCs/>
          <w:sz w:val="20"/>
          <w:szCs w:val="20"/>
        </w:rPr>
        <w:t xml:space="preserve"> </w:t>
      </w:r>
      <w:r w:rsidR="00213160" w:rsidRPr="00213160">
        <w:rPr>
          <w:rFonts w:ascii="Arial" w:hAnsi="Arial" w:cs="Arial"/>
          <w:i/>
          <w:iCs/>
          <w:sz w:val="20"/>
          <w:szCs w:val="20"/>
        </w:rPr>
        <w:t>okvirnega sporazuma</w:t>
      </w:r>
      <w:r w:rsidRPr="00545E08">
        <w:rPr>
          <w:rFonts w:ascii="Arial" w:hAnsi="Arial" w:cs="Arial"/>
          <w:i/>
          <w:iCs/>
          <w:sz w:val="20"/>
          <w:szCs w:val="20"/>
        </w:rPr>
        <w:t xml:space="preserve"> ugotavljata, da:</w:t>
      </w:r>
    </w:p>
    <w:p w14:paraId="50941FD4" w14:textId="114019E4" w:rsidR="00545E08" w:rsidRPr="00545E08" w:rsidRDefault="00545E08" w:rsidP="00545E08">
      <w:pPr>
        <w:pStyle w:val="ListParagraph"/>
        <w:numPr>
          <w:ilvl w:val="0"/>
          <w:numId w:val="3"/>
        </w:numPr>
        <w:spacing w:after="0" w:line="240" w:lineRule="auto"/>
        <w:ind w:left="714" w:hanging="357"/>
        <w:jc w:val="both"/>
        <w:rPr>
          <w:rFonts w:ascii="Arial" w:hAnsi="Arial" w:cs="Arial"/>
          <w:i/>
          <w:sz w:val="20"/>
          <w:szCs w:val="20"/>
        </w:rPr>
      </w:pPr>
      <w:r w:rsidRPr="00545E08">
        <w:rPr>
          <w:rFonts w:ascii="Arial" w:hAnsi="Arial" w:cs="Arial"/>
          <w:i/>
          <w:sz w:val="20"/>
          <w:szCs w:val="20"/>
        </w:rPr>
        <w:t>prevoznik nastopa v skupni ponudbi s partnerjem</w:t>
      </w:r>
      <w:r>
        <w:rPr>
          <w:rFonts w:ascii="Arial" w:hAnsi="Arial" w:cs="Arial"/>
          <w:i/>
          <w:sz w:val="20"/>
          <w:szCs w:val="20"/>
        </w:rPr>
        <w:t xml:space="preserve"> </w:t>
      </w:r>
      <w:r w:rsidRPr="00545E08">
        <w:rPr>
          <w:rFonts w:ascii="Arial" w:hAnsi="Arial" w:cs="Arial"/>
          <w:i/>
          <w:sz w:val="20"/>
          <w:szCs w:val="20"/>
        </w:rPr>
        <w:t>______________________________________ (v nadaljevanju partner);</w:t>
      </w:r>
    </w:p>
    <w:p w14:paraId="25F9A90B" w14:textId="75D8BDA0" w:rsidR="00545E08" w:rsidRDefault="00545E08" w:rsidP="00545E08">
      <w:pPr>
        <w:pStyle w:val="ListParagraph"/>
        <w:numPr>
          <w:ilvl w:val="0"/>
          <w:numId w:val="3"/>
        </w:numPr>
        <w:spacing w:after="0" w:line="240" w:lineRule="auto"/>
        <w:ind w:left="714" w:hanging="357"/>
        <w:jc w:val="both"/>
        <w:rPr>
          <w:rFonts w:ascii="Arial" w:hAnsi="Arial" w:cs="Arial"/>
          <w:i/>
          <w:sz w:val="20"/>
          <w:szCs w:val="20"/>
        </w:rPr>
      </w:pPr>
      <w:r w:rsidRPr="00545E08">
        <w:rPr>
          <w:rFonts w:ascii="Arial" w:hAnsi="Arial" w:cs="Arial"/>
          <w:i/>
          <w:sz w:val="20"/>
          <w:szCs w:val="20"/>
        </w:rPr>
        <w:t>je zakoniti zastopnik partnerja s pogodbo oz. sporazumom o skupnem nastopanju št.</w:t>
      </w:r>
    </w:p>
    <w:p w14:paraId="759E415F" w14:textId="799A649E" w:rsidR="00545E08" w:rsidRPr="00545E08" w:rsidRDefault="00545E08" w:rsidP="00545E08">
      <w:pPr>
        <w:pStyle w:val="ListParagraph"/>
        <w:spacing w:after="0" w:line="240" w:lineRule="auto"/>
        <w:ind w:left="714"/>
        <w:jc w:val="both"/>
        <w:rPr>
          <w:rFonts w:ascii="Arial" w:hAnsi="Arial" w:cs="Arial"/>
          <w:i/>
          <w:sz w:val="20"/>
          <w:szCs w:val="20"/>
        </w:rPr>
      </w:pPr>
      <w:r w:rsidRPr="00545E08">
        <w:rPr>
          <w:rFonts w:ascii="Arial" w:hAnsi="Arial" w:cs="Arial"/>
          <w:i/>
          <w:sz w:val="20"/>
          <w:szCs w:val="20"/>
        </w:rPr>
        <w:t>__________________ z dne _________________________ pooblastil vodilnega partnerja</w:t>
      </w:r>
      <w:r>
        <w:rPr>
          <w:rFonts w:ascii="Arial" w:hAnsi="Arial" w:cs="Arial"/>
          <w:i/>
          <w:sz w:val="20"/>
          <w:szCs w:val="20"/>
        </w:rPr>
        <w:t xml:space="preserve"> </w:t>
      </w:r>
      <w:r w:rsidRPr="00545E08">
        <w:rPr>
          <w:rFonts w:ascii="Arial" w:hAnsi="Arial" w:cs="Arial"/>
          <w:i/>
          <w:sz w:val="20"/>
          <w:szCs w:val="20"/>
        </w:rPr>
        <w:t>______________________________________________, da v njihovem imenu in za njihov</w:t>
      </w:r>
      <w:r>
        <w:rPr>
          <w:rFonts w:ascii="Arial" w:hAnsi="Arial" w:cs="Arial"/>
          <w:i/>
          <w:sz w:val="20"/>
          <w:szCs w:val="20"/>
        </w:rPr>
        <w:t xml:space="preserve"> </w:t>
      </w:r>
      <w:r w:rsidRPr="00545E08">
        <w:rPr>
          <w:rFonts w:ascii="Arial" w:hAnsi="Arial" w:cs="Arial"/>
          <w:i/>
          <w:sz w:val="20"/>
          <w:szCs w:val="20"/>
        </w:rPr>
        <w:t xml:space="preserve">račun podpiše in sklene </w:t>
      </w:r>
      <w:r w:rsidR="00213160">
        <w:rPr>
          <w:rFonts w:ascii="Arial" w:hAnsi="Arial" w:cs="Arial"/>
          <w:i/>
          <w:sz w:val="20"/>
          <w:szCs w:val="20"/>
        </w:rPr>
        <w:t>okvirni sporazum</w:t>
      </w:r>
      <w:r w:rsidRPr="00545E08">
        <w:rPr>
          <w:rFonts w:ascii="Arial" w:hAnsi="Arial" w:cs="Arial"/>
          <w:i/>
          <w:sz w:val="20"/>
          <w:szCs w:val="20"/>
        </w:rPr>
        <w:t>;</w:t>
      </w:r>
    </w:p>
    <w:p w14:paraId="28F7640F" w14:textId="5411970B" w:rsidR="00545E08" w:rsidRPr="00545E08" w:rsidRDefault="00545E08" w:rsidP="00545E08">
      <w:pPr>
        <w:pStyle w:val="ListParagraph"/>
        <w:numPr>
          <w:ilvl w:val="0"/>
          <w:numId w:val="3"/>
        </w:numPr>
        <w:spacing w:after="0" w:line="240" w:lineRule="auto"/>
        <w:ind w:left="714" w:hanging="357"/>
        <w:jc w:val="both"/>
        <w:rPr>
          <w:rFonts w:ascii="Arial" w:hAnsi="Arial" w:cs="Arial"/>
          <w:i/>
          <w:sz w:val="20"/>
          <w:szCs w:val="20"/>
        </w:rPr>
      </w:pPr>
      <w:r w:rsidRPr="00545E08">
        <w:rPr>
          <w:rFonts w:ascii="Arial" w:hAnsi="Arial" w:cs="Arial"/>
          <w:i/>
          <w:sz w:val="20"/>
          <w:szCs w:val="20"/>
        </w:rPr>
        <w:t>partnerji skupnega nastopanja do naročnika prevzemajo neomejeno solidarno odgovornost za</w:t>
      </w:r>
      <w:r>
        <w:rPr>
          <w:rFonts w:ascii="Arial" w:hAnsi="Arial" w:cs="Arial"/>
          <w:i/>
          <w:sz w:val="20"/>
          <w:szCs w:val="20"/>
        </w:rPr>
        <w:t xml:space="preserve"> </w:t>
      </w:r>
      <w:r w:rsidRPr="00545E08">
        <w:rPr>
          <w:rFonts w:ascii="Arial" w:hAnsi="Arial" w:cs="Arial"/>
          <w:i/>
          <w:sz w:val="20"/>
          <w:szCs w:val="20"/>
        </w:rPr>
        <w:t>izpolnitev obveznosti po tem okvirnem sporazumu;</w:t>
      </w:r>
    </w:p>
    <w:p w14:paraId="129563BA" w14:textId="15604973" w:rsidR="00545E08" w:rsidRPr="00545E08" w:rsidRDefault="00545E08" w:rsidP="00545E08">
      <w:pPr>
        <w:pStyle w:val="ListParagraph"/>
        <w:numPr>
          <w:ilvl w:val="0"/>
          <w:numId w:val="3"/>
        </w:numPr>
        <w:spacing w:after="0" w:line="240" w:lineRule="auto"/>
        <w:ind w:left="714" w:hanging="357"/>
        <w:jc w:val="both"/>
        <w:rPr>
          <w:rFonts w:ascii="Arial" w:hAnsi="Arial" w:cs="Arial"/>
          <w:i/>
          <w:sz w:val="20"/>
          <w:szCs w:val="20"/>
        </w:rPr>
      </w:pPr>
      <w:r w:rsidRPr="00545E08">
        <w:rPr>
          <w:rFonts w:ascii="Arial" w:hAnsi="Arial" w:cs="Arial"/>
          <w:i/>
          <w:sz w:val="20"/>
          <w:szCs w:val="20"/>
        </w:rPr>
        <w:t>partner prevzema področje dela v obsegu in na način kot je to določeno v pogodbi oz.</w:t>
      </w:r>
      <w:r>
        <w:rPr>
          <w:rFonts w:ascii="Arial" w:hAnsi="Arial" w:cs="Arial"/>
          <w:i/>
          <w:sz w:val="20"/>
          <w:szCs w:val="20"/>
        </w:rPr>
        <w:t xml:space="preserve"> </w:t>
      </w:r>
      <w:r w:rsidRPr="00545E08">
        <w:rPr>
          <w:rFonts w:ascii="Arial" w:hAnsi="Arial" w:cs="Arial"/>
          <w:i/>
          <w:sz w:val="20"/>
          <w:szCs w:val="20"/>
        </w:rPr>
        <w:t>sporazumu o skupnem nastopanju.</w:t>
      </w:r>
    </w:p>
    <w:p w14:paraId="7EE572D2" w14:textId="3D0E6541" w:rsidR="00D74E6E" w:rsidRPr="008F4ADE" w:rsidRDefault="009B0D7D" w:rsidP="004D13C7">
      <w:pPr>
        <w:spacing w:after="0" w:line="240" w:lineRule="auto"/>
        <w:jc w:val="both"/>
        <w:rPr>
          <w:rFonts w:ascii="Arial" w:hAnsi="Arial" w:cs="Arial"/>
          <w:sz w:val="20"/>
          <w:szCs w:val="20"/>
        </w:rPr>
      </w:pPr>
      <w:r w:rsidRPr="008F4ADE">
        <w:rPr>
          <w:rFonts w:ascii="Arial" w:hAnsi="Arial" w:cs="Arial"/>
          <w:sz w:val="20"/>
          <w:szCs w:val="20"/>
        </w:rPr>
        <w:lastRenderedPageBreak/>
        <w:t>Za potrebe tega okvirnega sporazuma se uporablja izraz naročnik ali naročnika, pri čemer je uporabo termina vedno potrebno razumeti v skladu z njenim namenom.</w:t>
      </w:r>
    </w:p>
    <w:p w14:paraId="465666F6" w14:textId="77777777" w:rsidR="00AD2B08" w:rsidRPr="00545E08" w:rsidRDefault="00AD2B08" w:rsidP="004D13C7">
      <w:pPr>
        <w:spacing w:after="0" w:line="240" w:lineRule="auto"/>
        <w:jc w:val="both"/>
        <w:rPr>
          <w:rFonts w:ascii="Arial" w:hAnsi="Arial" w:cs="Arial"/>
          <w:color w:val="FF0000"/>
          <w:sz w:val="20"/>
          <w:szCs w:val="20"/>
        </w:rPr>
      </w:pPr>
    </w:p>
    <w:p w14:paraId="7463E0C7" w14:textId="77777777" w:rsidR="00CF421D" w:rsidRPr="00D21B65" w:rsidRDefault="00CF421D" w:rsidP="004D13C7">
      <w:pPr>
        <w:numPr>
          <w:ilvl w:val="0"/>
          <w:numId w:val="4"/>
        </w:numPr>
        <w:spacing w:after="0" w:line="240" w:lineRule="auto"/>
        <w:jc w:val="center"/>
        <w:rPr>
          <w:rFonts w:ascii="Arial" w:hAnsi="Arial" w:cs="Arial"/>
          <w:b/>
          <w:sz w:val="20"/>
          <w:szCs w:val="20"/>
        </w:rPr>
      </w:pPr>
      <w:r w:rsidRPr="00D21B65">
        <w:rPr>
          <w:rFonts w:ascii="Arial" w:hAnsi="Arial" w:cs="Arial"/>
          <w:b/>
          <w:sz w:val="20"/>
          <w:szCs w:val="20"/>
        </w:rPr>
        <w:t>člen</w:t>
      </w:r>
    </w:p>
    <w:p w14:paraId="64D88345" w14:textId="3312FFBB" w:rsidR="00CF421D" w:rsidRPr="00D21B65" w:rsidRDefault="00CF421D" w:rsidP="004D13C7">
      <w:pPr>
        <w:spacing w:after="0" w:line="240" w:lineRule="auto"/>
        <w:jc w:val="both"/>
        <w:rPr>
          <w:rFonts w:ascii="Arial" w:hAnsi="Arial" w:cs="Arial"/>
          <w:sz w:val="20"/>
          <w:szCs w:val="20"/>
        </w:rPr>
      </w:pPr>
      <w:r w:rsidRPr="00D21B65">
        <w:rPr>
          <w:rFonts w:ascii="Arial" w:hAnsi="Arial" w:cs="Arial"/>
          <w:sz w:val="20"/>
          <w:szCs w:val="20"/>
        </w:rPr>
        <w:t xml:space="preserve">Prevoznik bo vršil dela </w:t>
      </w:r>
      <w:r w:rsidR="00213160" w:rsidRPr="00213160">
        <w:rPr>
          <w:rFonts w:ascii="Arial" w:hAnsi="Arial" w:cs="Arial"/>
          <w:sz w:val="20"/>
          <w:szCs w:val="20"/>
        </w:rPr>
        <w:t xml:space="preserve">okvirnega sporazuma </w:t>
      </w:r>
      <w:r w:rsidRPr="00D21B65">
        <w:rPr>
          <w:rFonts w:ascii="Arial" w:hAnsi="Arial" w:cs="Arial"/>
          <w:sz w:val="20"/>
          <w:szCs w:val="20"/>
        </w:rPr>
        <w:t>v skladu in v obsegu, določenem z naslednjimi dokumenti:</w:t>
      </w:r>
    </w:p>
    <w:p w14:paraId="6130D025" w14:textId="0993BD1D" w:rsidR="00CF421D" w:rsidRPr="00D21B65" w:rsidRDefault="00CF421D" w:rsidP="004D13C7">
      <w:pPr>
        <w:pStyle w:val="ListParagraph"/>
        <w:numPr>
          <w:ilvl w:val="0"/>
          <w:numId w:val="3"/>
        </w:numPr>
        <w:spacing w:after="0" w:line="240" w:lineRule="auto"/>
        <w:ind w:left="714" w:hanging="357"/>
        <w:jc w:val="both"/>
        <w:rPr>
          <w:rFonts w:ascii="Arial" w:hAnsi="Arial" w:cs="Arial"/>
          <w:sz w:val="20"/>
          <w:szCs w:val="20"/>
        </w:rPr>
      </w:pPr>
      <w:r w:rsidRPr="00D21B65">
        <w:rPr>
          <w:rFonts w:ascii="Arial" w:hAnsi="Arial" w:cs="Arial"/>
          <w:sz w:val="20"/>
          <w:szCs w:val="20"/>
        </w:rPr>
        <w:t xml:space="preserve">dokumentacija v zvezi z oddajo javnega naročila, številka objave na Portalu javnih naročil številka </w:t>
      </w:r>
      <w:r w:rsidR="00042C2D" w:rsidRPr="00D21B65">
        <w:rPr>
          <w:rFonts w:ascii="Arial" w:hAnsi="Arial" w:cs="Arial"/>
          <w:sz w:val="20"/>
          <w:szCs w:val="20"/>
        </w:rPr>
        <w:t>_______________</w:t>
      </w:r>
      <w:r w:rsidR="002D1E9F" w:rsidRPr="00D21B65">
        <w:rPr>
          <w:rFonts w:ascii="Arial" w:hAnsi="Arial" w:cs="Arial"/>
          <w:sz w:val="20"/>
          <w:szCs w:val="20"/>
        </w:rPr>
        <w:t xml:space="preserve"> z dne </w:t>
      </w:r>
      <w:r w:rsidR="00042C2D" w:rsidRPr="00D21B65">
        <w:rPr>
          <w:rFonts w:ascii="Arial" w:hAnsi="Arial" w:cs="Arial"/>
          <w:sz w:val="20"/>
          <w:szCs w:val="20"/>
        </w:rPr>
        <w:t>_________</w:t>
      </w:r>
      <w:r w:rsidR="002D1E9F" w:rsidRPr="00D21B65">
        <w:rPr>
          <w:rFonts w:ascii="Arial" w:hAnsi="Arial" w:cs="Arial"/>
          <w:sz w:val="20"/>
          <w:szCs w:val="20"/>
        </w:rPr>
        <w:t xml:space="preserve"> </w:t>
      </w:r>
      <w:r w:rsidRPr="00D21B65">
        <w:rPr>
          <w:rFonts w:ascii="Arial" w:hAnsi="Arial" w:cs="Arial"/>
          <w:sz w:val="20"/>
          <w:szCs w:val="20"/>
        </w:rPr>
        <w:t>(v nadaljevanju: razpisna dokumentacija);</w:t>
      </w:r>
    </w:p>
    <w:p w14:paraId="28AE12BB" w14:textId="7E786670" w:rsidR="00CF421D" w:rsidRPr="00D21B65" w:rsidRDefault="00CF421D" w:rsidP="004D13C7">
      <w:pPr>
        <w:pStyle w:val="ListParagraph"/>
        <w:numPr>
          <w:ilvl w:val="0"/>
          <w:numId w:val="3"/>
        </w:numPr>
        <w:spacing w:after="0" w:line="240" w:lineRule="auto"/>
        <w:jc w:val="both"/>
        <w:rPr>
          <w:rFonts w:ascii="Arial" w:hAnsi="Arial" w:cs="Arial"/>
          <w:sz w:val="20"/>
          <w:szCs w:val="20"/>
        </w:rPr>
      </w:pPr>
      <w:r w:rsidRPr="00D21B65">
        <w:rPr>
          <w:rFonts w:ascii="Arial" w:hAnsi="Arial" w:cs="Arial"/>
          <w:sz w:val="20"/>
          <w:szCs w:val="20"/>
        </w:rPr>
        <w:t xml:space="preserve">ponudba št. </w:t>
      </w:r>
      <w:r w:rsidR="00042C2D" w:rsidRPr="00D21B65">
        <w:rPr>
          <w:rFonts w:ascii="Arial" w:hAnsi="Arial" w:cs="Arial"/>
          <w:sz w:val="20"/>
          <w:szCs w:val="20"/>
        </w:rPr>
        <w:t>_________</w:t>
      </w:r>
      <w:r w:rsidR="002D1E9F" w:rsidRPr="00D21B65">
        <w:rPr>
          <w:rFonts w:ascii="Arial" w:hAnsi="Arial" w:cs="Arial"/>
          <w:sz w:val="20"/>
          <w:szCs w:val="20"/>
        </w:rPr>
        <w:t xml:space="preserve"> z dne </w:t>
      </w:r>
      <w:r w:rsidR="00042C2D" w:rsidRPr="00D21B65">
        <w:rPr>
          <w:rFonts w:ascii="Arial" w:hAnsi="Arial" w:cs="Arial"/>
          <w:sz w:val="20"/>
          <w:szCs w:val="20"/>
        </w:rPr>
        <w:t>______</w:t>
      </w:r>
      <w:r w:rsidR="002D1E9F" w:rsidRPr="00D21B65">
        <w:rPr>
          <w:rFonts w:ascii="Arial" w:hAnsi="Arial" w:cs="Arial"/>
          <w:sz w:val="20"/>
          <w:szCs w:val="20"/>
        </w:rPr>
        <w:t>;</w:t>
      </w:r>
    </w:p>
    <w:p w14:paraId="7B7BC812" w14:textId="7C722C78" w:rsidR="00CF421D" w:rsidRPr="00D21B65" w:rsidRDefault="00CF421D" w:rsidP="004D13C7">
      <w:pPr>
        <w:pStyle w:val="ListParagraph"/>
        <w:numPr>
          <w:ilvl w:val="0"/>
          <w:numId w:val="3"/>
        </w:numPr>
        <w:spacing w:after="0" w:line="240" w:lineRule="auto"/>
        <w:ind w:left="714" w:hanging="357"/>
        <w:jc w:val="both"/>
        <w:rPr>
          <w:rFonts w:ascii="Arial" w:hAnsi="Arial" w:cs="Arial"/>
          <w:sz w:val="20"/>
          <w:szCs w:val="20"/>
        </w:rPr>
      </w:pPr>
      <w:r w:rsidRPr="00D21B65">
        <w:rPr>
          <w:rFonts w:ascii="Arial" w:hAnsi="Arial" w:cs="Arial"/>
          <w:sz w:val="20"/>
          <w:szCs w:val="20"/>
        </w:rPr>
        <w:t>letni načrt za izvajanje posebnih linijskih prevozov otrok s posebnimi potrebami za posamezno šolsko leto.</w:t>
      </w:r>
    </w:p>
    <w:p w14:paraId="6750D96F" w14:textId="7AE965FF" w:rsidR="00CF421D" w:rsidRPr="00D21B65" w:rsidRDefault="00CF421D" w:rsidP="004D13C7">
      <w:pPr>
        <w:spacing w:after="0" w:line="240" w:lineRule="auto"/>
        <w:jc w:val="both"/>
        <w:rPr>
          <w:rFonts w:ascii="Arial" w:hAnsi="Arial" w:cs="Arial"/>
          <w:sz w:val="20"/>
          <w:szCs w:val="20"/>
        </w:rPr>
      </w:pPr>
      <w:r w:rsidRPr="00D21B65">
        <w:rPr>
          <w:rFonts w:ascii="Arial" w:hAnsi="Arial" w:cs="Arial"/>
          <w:sz w:val="20"/>
          <w:szCs w:val="20"/>
        </w:rPr>
        <w:t>Predmetni dokumenti so sestavni del te</w:t>
      </w:r>
      <w:r w:rsidR="00213160">
        <w:rPr>
          <w:rFonts w:ascii="Arial" w:hAnsi="Arial" w:cs="Arial"/>
          <w:sz w:val="20"/>
          <w:szCs w:val="20"/>
        </w:rPr>
        <w:t xml:space="preserve">ga </w:t>
      </w:r>
      <w:r w:rsidR="00213160" w:rsidRPr="00213160">
        <w:rPr>
          <w:rFonts w:ascii="Arial" w:hAnsi="Arial" w:cs="Arial"/>
          <w:sz w:val="20"/>
          <w:szCs w:val="20"/>
        </w:rPr>
        <w:t>okvirnega sporazuma</w:t>
      </w:r>
      <w:r w:rsidRPr="00D21B65">
        <w:rPr>
          <w:rFonts w:ascii="Arial" w:hAnsi="Arial" w:cs="Arial"/>
          <w:sz w:val="20"/>
          <w:szCs w:val="20"/>
        </w:rPr>
        <w:t>.</w:t>
      </w:r>
    </w:p>
    <w:p w14:paraId="23B265B2" w14:textId="77777777" w:rsidR="00CF421D" w:rsidRPr="00D21B65" w:rsidRDefault="00CF421D" w:rsidP="004D13C7">
      <w:pPr>
        <w:spacing w:after="0" w:line="240" w:lineRule="auto"/>
        <w:jc w:val="both"/>
        <w:rPr>
          <w:rFonts w:ascii="Arial" w:hAnsi="Arial" w:cs="Arial"/>
          <w:sz w:val="20"/>
          <w:szCs w:val="20"/>
        </w:rPr>
      </w:pPr>
    </w:p>
    <w:p w14:paraId="0DF4267F" w14:textId="66FAE943" w:rsidR="00CF421D" w:rsidRPr="00D21B65" w:rsidRDefault="00CF421D" w:rsidP="004D13C7">
      <w:pPr>
        <w:spacing w:after="0" w:line="240" w:lineRule="auto"/>
        <w:jc w:val="both"/>
        <w:rPr>
          <w:rFonts w:ascii="Arial" w:hAnsi="Arial" w:cs="Arial"/>
          <w:sz w:val="20"/>
          <w:szCs w:val="20"/>
        </w:rPr>
      </w:pPr>
      <w:r w:rsidRPr="00D21B65">
        <w:rPr>
          <w:rFonts w:ascii="Arial" w:hAnsi="Arial" w:cs="Arial"/>
          <w:sz w:val="20"/>
          <w:szCs w:val="20"/>
        </w:rPr>
        <w:t xml:space="preserve">Za tolmačenje </w:t>
      </w:r>
      <w:r w:rsidR="00213160" w:rsidRPr="00213160">
        <w:rPr>
          <w:rFonts w:ascii="Arial" w:hAnsi="Arial" w:cs="Arial"/>
          <w:sz w:val="20"/>
          <w:szCs w:val="20"/>
        </w:rPr>
        <w:t xml:space="preserve">okvirnega sporazuma </w:t>
      </w:r>
      <w:r w:rsidRPr="00D21B65">
        <w:rPr>
          <w:rFonts w:ascii="Arial" w:hAnsi="Arial" w:cs="Arial"/>
          <w:sz w:val="20"/>
          <w:szCs w:val="20"/>
        </w:rPr>
        <w:t>se upošteva prioriteta dokumentov po vrstnem redu navedbe v zgornjem odstavku.</w:t>
      </w:r>
    </w:p>
    <w:p w14:paraId="63D24550" w14:textId="29F9DAEB" w:rsidR="00D74E6E" w:rsidRPr="00D21B65" w:rsidRDefault="00D74E6E" w:rsidP="004D13C7">
      <w:pPr>
        <w:spacing w:after="0" w:line="240" w:lineRule="auto"/>
        <w:rPr>
          <w:rFonts w:ascii="Arial" w:hAnsi="Arial" w:cs="Arial"/>
          <w:color w:val="FF0000"/>
          <w:sz w:val="20"/>
          <w:szCs w:val="20"/>
        </w:rPr>
      </w:pPr>
    </w:p>
    <w:p w14:paraId="736F58F8" w14:textId="77777777" w:rsidR="000502EB" w:rsidRPr="00D21B65" w:rsidRDefault="000502EB" w:rsidP="004D13C7">
      <w:pPr>
        <w:spacing w:after="0" w:line="240" w:lineRule="auto"/>
        <w:rPr>
          <w:rFonts w:ascii="Arial" w:hAnsi="Arial" w:cs="Arial"/>
          <w:sz w:val="20"/>
          <w:szCs w:val="20"/>
        </w:rPr>
      </w:pPr>
    </w:p>
    <w:p w14:paraId="11B50E98" w14:textId="77777777" w:rsidR="000502EB" w:rsidRPr="00D21B65" w:rsidRDefault="000502EB" w:rsidP="004D13C7">
      <w:pPr>
        <w:pStyle w:val="ListParagraph"/>
        <w:numPr>
          <w:ilvl w:val="0"/>
          <w:numId w:val="10"/>
        </w:numPr>
        <w:spacing w:after="0" w:line="240" w:lineRule="auto"/>
        <w:jc w:val="both"/>
        <w:rPr>
          <w:rFonts w:ascii="Arial" w:hAnsi="Arial" w:cs="Arial"/>
          <w:b/>
          <w:sz w:val="20"/>
          <w:szCs w:val="20"/>
        </w:rPr>
      </w:pPr>
      <w:r w:rsidRPr="00D21B65">
        <w:rPr>
          <w:rFonts w:ascii="Arial" w:hAnsi="Arial" w:cs="Arial"/>
          <w:b/>
          <w:sz w:val="20"/>
          <w:szCs w:val="20"/>
        </w:rPr>
        <w:t>PREDMET OKVIRNEGA SPORAZUMA</w:t>
      </w:r>
    </w:p>
    <w:p w14:paraId="69FD914B" w14:textId="77777777" w:rsidR="000502EB" w:rsidRPr="00D21B65" w:rsidRDefault="000502EB" w:rsidP="004D13C7">
      <w:pPr>
        <w:spacing w:after="0" w:line="240" w:lineRule="auto"/>
        <w:rPr>
          <w:rFonts w:ascii="Arial" w:hAnsi="Arial" w:cs="Arial"/>
          <w:sz w:val="20"/>
          <w:szCs w:val="20"/>
        </w:rPr>
      </w:pPr>
    </w:p>
    <w:p w14:paraId="3FBBCD4D" w14:textId="77777777" w:rsidR="000502EB" w:rsidRPr="00D21B65" w:rsidRDefault="000502EB" w:rsidP="004D13C7">
      <w:pPr>
        <w:numPr>
          <w:ilvl w:val="0"/>
          <w:numId w:val="4"/>
        </w:numPr>
        <w:spacing w:after="0" w:line="240" w:lineRule="auto"/>
        <w:jc w:val="center"/>
        <w:rPr>
          <w:rFonts w:ascii="Arial" w:hAnsi="Arial" w:cs="Arial"/>
          <w:b/>
          <w:sz w:val="20"/>
          <w:szCs w:val="20"/>
        </w:rPr>
      </w:pPr>
      <w:r w:rsidRPr="00D21B65">
        <w:rPr>
          <w:rFonts w:ascii="Arial" w:hAnsi="Arial" w:cs="Arial"/>
          <w:b/>
          <w:sz w:val="20"/>
          <w:szCs w:val="20"/>
        </w:rPr>
        <w:t>člen</w:t>
      </w:r>
    </w:p>
    <w:p w14:paraId="018BB90D" w14:textId="7068C6C7" w:rsidR="000502EB" w:rsidRPr="00D21B65" w:rsidRDefault="000502EB" w:rsidP="004D13C7">
      <w:pPr>
        <w:spacing w:after="0" w:line="240" w:lineRule="auto"/>
        <w:jc w:val="both"/>
        <w:rPr>
          <w:rFonts w:ascii="Arial" w:hAnsi="Arial" w:cs="Arial"/>
          <w:sz w:val="20"/>
          <w:szCs w:val="20"/>
          <w:lang w:eastAsia="zh-CN"/>
        </w:rPr>
      </w:pPr>
      <w:r w:rsidRPr="00D21B65">
        <w:rPr>
          <w:rFonts w:ascii="Arial" w:hAnsi="Arial" w:cs="Arial"/>
          <w:sz w:val="20"/>
          <w:szCs w:val="20"/>
        </w:rPr>
        <w:t>Predmet tega sporazuma je</w:t>
      </w:r>
      <w:r w:rsidR="000A5492" w:rsidRPr="00D21B65">
        <w:rPr>
          <w:rFonts w:ascii="Arial" w:hAnsi="Arial" w:cs="Arial"/>
          <w:sz w:val="20"/>
          <w:szCs w:val="20"/>
        </w:rPr>
        <w:t xml:space="preserve"> izvajanje posebnih linijskih prevozov</w:t>
      </w:r>
      <w:r w:rsidR="008B2DB7" w:rsidRPr="00D21B65">
        <w:rPr>
          <w:rFonts w:ascii="Arial" w:hAnsi="Arial" w:cs="Arial"/>
          <w:sz w:val="20"/>
          <w:szCs w:val="20"/>
        </w:rPr>
        <w:t xml:space="preserve"> </w:t>
      </w:r>
      <w:r w:rsidR="00BD7734" w:rsidRPr="00D21B65">
        <w:rPr>
          <w:rFonts w:ascii="Arial" w:hAnsi="Arial" w:cs="Arial"/>
          <w:sz w:val="20"/>
          <w:szCs w:val="20"/>
        </w:rPr>
        <w:t>otrok s posebnimi potrebami (v nadaljevanju</w:t>
      </w:r>
      <w:r w:rsidR="000C0F55" w:rsidRPr="00D21B65">
        <w:rPr>
          <w:rFonts w:ascii="Arial" w:hAnsi="Arial" w:cs="Arial"/>
          <w:sz w:val="20"/>
          <w:szCs w:val="20"/>
        </w:rPr>
        <w:t>:</w:t>
      </w:r>
      <w:r w:rsidR="00BD7734" w:rsidRPr="00D21B65">
        <w:rPr>
          <w:rFonts w:ascii="Arial" w:hAnsi="Arial" w:cs="Arial"/>
          <w:sz w:val="20"/>
          <w:szCs w:val="20"/>
        </w:rPr>
        <w:t xml:space="preserve"> otrok s posebnimi potrebami) </w:t>
      </w:r>
      <w:r w:rsidR="00042C2D" w:rsidRPr="00D21B65">
        <w:rPr>
          <w:rFonts w:ascii="Arial" w:hAnsi="Arial" w:cs="Arial"/>
          <w:sz w:val="20"/>
          <w:szCs w:val="20"/>
          <w:lang w:eastAsia="zh-CN"/>
        </w:rPr>
        <w:t xml:space="preserve">od postajališča oziroma od kraja bivanja učenca s posebnimi potrebami (glede na odločbo o usmeritvi) do osnovne šole Helene Puhar Kranj in CUDV Radovljica ter nazaj </w:t>
      </w:r>
      <w:r w:rsidR="00042C2D" w:rsidRPr="00D21B65">
        <w:rPr>
          <w:rFonts w:ascii="Arial" w:hAnsi="Arial" w:cs="Arial"/>
          <w:bCs/>
          <w:sz w:val="20"/>
          <w:szCs w:val="20"/>
        </w:rPr>
        <w:t xml:space="preserve">v šolskih letih </w:t>
      </w:r>
      <w:r w:rsidR="00042C2D" w:rsidRPr="00D21B65">
        <w:rPr>
          <w:rFonts w:ascii="Arial" w:hAnsi="Arial" w:cs="Arial"/>
          <w:sz w:val="20"/>
          <w:szCs w:val="20"/>
        </w:rPr>
        <w:t xml:space="preserve">2026/2027, 2027/2028, 2028/2029 in 2029/2030 </w:t>
      </w:r>
      <w:r w:rsidR="00042C2D" w:rsidRPr="00D21B65">
        <w:rPr>
          <w:rFonts w:ascii="Arial" w:hAnsi="Arial" w:cs="Arial"/>
          <w:sz w:val="20"/>
          <w:szCs w:val="20"/>
          <w:lang w:eastAsia="zh-CN"/>
        </w:rPr>
        <w:t xml:space="preserve">v skladu z Zakonom o osnovni šoli (Ur. l. RS, št. </w:t>
      </w:r>
      <w:hyperlink r:id="rId8" w:tgtFrame="_blank" w:tooltip="Zakon o osnovni šoli (uradno prečiščeno besedilo) (ZOsn-UPB3)" w:history="1">
        <w:r w:rsidR="00E54C90" w:rsidRPr="00D21B65">
          <w:rPr>
            <w:rFonts w:ascii="Arial" w:hAnsi="Arial" w:cs="Arial"/>
            <w:sz w:val="20"/>
          </w:rPr>
          <w:t>81/06</w:t>
        </w:r>
      </w:hyperlink>
      <w:r w:rsidR="00E54C90" w:rsidRPr="00D21B65">
        <w:rPr>
          <w:rFonts w:ascii="Arial" w:hAnsi="Arial" w:cs="Arial"/>
          <w:sz w:val="20"/>
        </w:rPr>
        <w:t> – uradno prečiščeno besedilo,</w:t>
      </w:r>
      <w:r w:rsidR="00E54C90" w:rsidRPr="00D21B65">
        <w:rPr>
          <w:rFonts w:ascii="Arial" w:hAnsi="Arial" w:cs="Arial"/>
        </w:rPr>
        <w:t xml:space="preserve"> </w:t>
      </w:r>
      <w:hyperlink r:id="rId9" w:tgtFrame="_blank" w:tooltip="Zakon o spremembah in dopolnitvah Zakona o osnovni šoli (ZOsn-F)" w:history="1">
        <w:r w:rsidR="00042C2D" w:rsidRPr="00D21B65">
          <w:rPr>
            <w:rFonts w:ascii="Arial" w:hAnsi="Arial" w:cs="Arial"/>
            <w:sz w:val="20"/>
            <w:szCs w:val="20"/>
            <w:lang w:eastAsia="zh-CN"/>
          </w:rPr>
          <w:t>102/07</w:t>
        </w:r>
      </w:hyperlink>
      <w:r w:rsidR="00042C2D" w:rsidRPr="00D21B65">
        <w:rPr>
          <w:rFonts w:ascii="Arial" w:hAnsi="Arial" w:cs="Arial"/>
          <w:sz w:val="20"/>
          <w:szCs w:val="20"/>
          <w:lang w:eastAsia="zh-CN"/>
        </w:rPr>
        <w:t>, </w:t>
      </w:r>
      <w:hyperlink r:id="rId10" w:tgtFrame="_blank" w:tooltip="Zakon o spremembi Zakona o spremembah in dopolnitvah Zakona o osnovni šoli (ZOsn-G)" w:history="1">
        <w:r w:rsidR="00042C2D" w:rsidRPr="00D21B65">
          <w:rPr>
            <w:rFonts w:ascii="Arial" w:hAnsi="Arial" w:cs="Arial"/>
            <w:sz w:val="20"/>
            <w:szCs w:val="20"/>
            <w:lang w:eastAsia="zh-CN"/>
          </w:rPr>
          <w:t>107/10</w:t>
        </w:r>
      </w:hyperlink>
      <w:r w:rsidR="00042C2D" w:rsidRPr="00D21B65">
        <w:rPr>
          <w:rFonts w:ascii="Arial" w:hAnsi="Arial" w:cs="Arial"/>
          <w:sz w:val="20"/>
          <w:szCs w:val="20"/>
          <w:lang w:eastAsia="zh-CN"/>
        </w:rPr>
        <w:t>, </w:t>
      </w:r>
      <w:hyperlink r:id="rId11" w:tgtFrame="_blank" w:tooltip="Zakon o spremembah in dopolnitvah Zakona o osnovni šoli (ZOsn-H)" w:history="1">
        <w:r w:rsidR="00042C2D" w:rsidRPr="00D21B65">
          <w:rPr>
            <w:rFonts w:ascii="Arial" w:hAnsi="Arial" w:cs="Arial"/>
            <w:sz w:val="20"/>
            <w:szCs w:val="20"/>
            <w:lang w:eastAsia="zh-CN"/>
          </w:rPr>
          <w:t>87/11</w:t>
        </w:r>
      </w:hyperlink>
      <w:r w:rsidR="00042C2D" w:rsidRPr="00D21B65">
        <w:rPr>
          <w:rFonts w:ascii="Arial" w:hAnsi="Arial" w:cs="Arial"/>
          <w:sz w:val="20"/>
          <w:szCs w:val="20"/>
          <w:lang w:eastAsia="zh-CN"/>
        </w:rPr>
        <w:t>, </w:t>
      </w:r>
      <w:hyperlink r:id="rId12" w:tgtFrame="_blank" w:tooltip="Zakon za uravnoteženje javnih financ (ZUJF)" w:history="1">
        <w:r w:rsidR="00042C2D" w:rsidRPr="00D21B65">
          <w:rPr>
            <w:rFonts w:ascii="Arial" w:hAnsi="Arial" w:cs="Arial"/>
            <w:sz w:val="20"/>
            <w:szCs w:val="20"/>
            <w:lang w:eastAsia="zh-CN"/>
          </w:rPr>
          <w:t>40/12</w:t>
        </w:r>
      </w:hyperlink>
      <w:r w:rsidR="00042C2D" w:rsidRPr="00D21B65">
        <w:rPr>
          <w:rFonts w:ascii="Arial" w:hAnsi="Arial" w:cs="Arial"/>
          <w:sz w:val="20"/>
          <w:szCs w:val="20"/>
          <w:lang w:eastAsia="zh-CN"/>
        </w:rPr>
        <w:t> – ZUJF, </w:t>
      </w:r>
      <w:hyperlink r:id="rId13" w:tgtFrame="_blank" w:tooltip="Zakon o spremembah in dopolnitvah Zakona o osnovni šoli (ZOsn-I)" w:history="1">
        <w:r w:rsidR="00042C2D" w:rsidRPr="00D21B65">
          <w:rPr>
            <w:rFonts w:ascii="Arial" w:hAnsi="Arial" w:cs="Arial"/>
            <w:sz w:val="20"/>
            <w:szCs w:val="20"/>
            <w:lang w:eastAsia="zh-CN"/>
          </w:rPr>
          <w:t>63/13</w:t>
        </w:r>
      </w:hyperlink>
      <w:r w:rsidR="00042C2D" w:rsidRPr="00D21B65">
        <w:rPr>
          <w:rFonts w:ascii="Arial" w:hAnsi="Arial" w:cs="Arial"/>
          <w:sz w:val="20"/>
          <w:szCs w:val="20"/>
          <w:lang w:eastAsia="zh-CN"/>
        </w:rPr>
        <w:t>, </w:t>
      </w:r>
      <w:hyperlink r:id="rId14" w:tgtFrame="_blank" w:tooltip="Zakon o spremembah in dopolnitvah Zakona o organizaciji in financiranju vzgoje in izobraževanja (ZOFVI-K)" w:history="1">
        <w:r w:rsidR="00042C2D" w:rsidRPr="00D21B65">
          <w:rPr>
            <w:rFonts w:ascii="Arial" w:hAnsi="Arial" w:cs="Arial"/>
            <w:sz w:val="20"/>
            <w:szCs w:val="20"/>
            <w:lang w:eastAsia="zh-CN"/>
          </w:rPr>
          <w:t>46/16</w:t>
        </w:r>
      </w:hyperlink>
      <w:r w:rsidR="00042C2D" w:rsidRPr="00D21B65">
        <w:rPr>
          <w:rFonts w:ascii="Arial" w:hAnsi="Arial" w:cs="Arial"/>
          <w:sz w:val="20"/>
          <w:szCs w:val="20"/>
          <w:lang w:eastAsia="zh-CN"/>
        </w:rPr>
        <w:t> – ZOFVI-K, </w:t>
      </w:r>
      <w:hyperlink r:id="rId15" w:tgtFrame="_blank" w:tooltip="Zakon o spremembi Zakona o osnovni šoli (ZOsn-J)" w:history="1">
        <w:r w:rsidR="00042C2D" w:rsidRPr="00D21B65">
          <w:rPr>
            <w:rFonts w:ascii="Arial" w:hAnsi="Arial" w:cs="Arial"/>
            <w:sz w:val="20"/>
            <w:szCs w:val="20"/>
            <w:lang w:eastAsia="zh-CN"/>
          </w:rPr>
          <w:t>76/23</w:t>
        </w:r>
      </w:hyperlink>
      <w:r w:rsidR="00042C2D" w:rsidRPr="00D21B65">
        <w:rPr>
          <w:rFonts w:ascii="Arial" w:hAnsi="Arial" w:cs="Arial"/>
          <w:sz w:val="20"/>
          <w:szCs w:val="20"/>
          <w:lang w:eastAsia="zh-CN"/>
        </w:rPr>
        <w:t>, </w:t>
      </w:r>
      <w:hyperlink r:id="rId16" w:tgtFrame="_blank" w:tooltip="Zakon o spremembah in dopolnitvah Zakona o osnovni šoli (ZOsn-K)" w:history="1">
        <w:r w:rsidR="00042C2D" w:rsidRPr="00D21B65">
          <w:rPr>
            <w:rFonts w:ascii="Arial" w:hAnsi="Arial" w:cs="Arial"/>
            <w:sz w:val="20"/>
            <w:szCs w:val="20"/>
            <w:lang w:eastAsia="zh-CN"/>
          </w:rPr>
          <w:t>16/24</w:t>
        </w:r>
      </w:hyperlink>
      <w:r w:rsidR="00042C2D" w:rsidRPr="00D21B65">
        <w:rPr>
          <w:rFonts w:ascii="Arial" w:hAnsi="Arial" w:cs="Arial"/>
          <w:sz w:val="20"/>
          <w:szCs w:val="20"/>
          <w:lang w:eastAsia="zh-CN"/>
        </w:rPr>
        <w:t> in </w:t>
      </w:r>
      <w:hyperlink r:id="rId17" w:tgtFrame="_blank" w:tooltip="Zakon o spremembah in dopolnitvah Zakona o osnovni šoli (ZOsn-L)" w:history="1">
        <w:r w:rsidR="00042C2D" w:rsidRPr="00D21B65">
          <w:rPr>
            <w:rFonts w:ascii="Arial" w:hAnsi="Arial" w:cs="Arial"/>
            <w:sz w:val="20"/>
            <w:szCs w:val="20"/>
            <w:lang w:eastAsia="zh-CN"/>
          </w:rPr>
          <w:t>54/25</w:t>
        </w:r>
      </w:hyperlink>
      <w:r w:rsidR="00042C2D" w:rsidRPr="00D21B65">
        <w:rPr>
          <w:rFonts w:ascii="Arial" w:hAnsi="Arial" w:cs="Arial"/>
          <w:sz w:val="20"/>
          <w:szCs w:val="20"/>
          <w:lang w:eastAsia="zh-CN"/>
        </w:rPr>
        <w:t>) in drugimi veljavnimi predpisi v Republiki Sloveniji.</w:t>
      </w:r>
    </w:p>
    <w:p w14:paraId="2D60E5DD" w14:textId="77777777" w:rsidR="00042C2D" w:rsidRPr="00D21B65" w:rsidRDefault="00042C2D" w:rsidP="004D13C7">
      <w:pPr>
        <w:spacing w:after="0" w:line="240" w:lineRule="auto"/>
        <w:jc w:val="both"/>
        <w:rPr>
          <w:rFonts w:ascii="Arial" w:hAnsi="Arial" w:cs="Arial"/>
          <w:color w:val="FF0000"/>
          <w:sz w:val="20"/>
          <w:szCs w:val="20"/>
        </w:rPr>
      </w:pPr>
    </w:p>
    <w:p w14:paraId="44485259" w14:textId="5FBDE351" w:rsidR="00566733" w:rsidRPr="00D21B65" w:rsidRDefault="00C55B91" w:rsidP="00C55B91">
      <w:pPr>
        <w:jc w:val="both"/>
        <w:rPr>
          <w:rFonts w:ascii="Arial" w:hAnsi="Arial" w:cs="Arial"/>
          <w:sz w:val="20"/>
          <w:szCs w:val="20"/>
        </w:rPr>
      </w:pPr>
      <w:r w:rsidRPr="00D21B65">
        <w:rPr>
          <w:rFonts w:ascii="Arial" w:hAnsi="Arial" w:cs="Arial"/>
          <w:sz w:val="20"/>
          <w:szCs w:val="20"/>
        </w:rPr>
        <w:t>Prevoznik se zaveže izvajati prevoz le tistih učencev, ki imajo stalno prebivališče na območju občine Tržič ali Mestne občine Kranj (velja za prevoz do OŠ Helene Puhar Kranj) na spodaj navedenih relacijah in so v skladu s 56. členom Zakona o osnovni šoli ter v skladu s Pravilnikom o povračilu stroškov prevoza otrok (Ur. l. RS št. 96/12 in 92/13) upravičeni do brezplačnega prevoza.</w:t>
      </w:r>
    </w:p>
    <w:p w14:paraId="3AD27661" w14:textId="77777777" w:rsidR="00EB74E7" w:rsidRPr="00D21B65" w:rsidRDefault="00EB74E7" w:rsidP="004D13C7">
      <w:pPr>
        <w:numPr>
          <w:ilvl w:val="0"/>
          <w:numId w:val="4"/>
        </w:numPr>
        <w:spacing w:after="0" w:line="240" w:lineRule="auto"/>
        <w:jc w:val="center"/>
        <w:rPr>
          <w:rFonts w:ascii="Arial" w:hAnsi="Arial" w:cs="Arial"/>
          <w:b/>
          <w:sz w:val="20"/>
          <w:szCs w:val="20"/>
        </w:rPr>
      </w:pPr>
      <w:r w:rsidRPr="00D21B65">
        <w:rPr>
          <w:rFonts w:ascii="Arial" w:hAnsi="Arial" w:cs="Arial"/>
          <w:b/>
          <w:sz w:val="20"/>
          <w:szCs w:val="20"/>
        </w:rPr>
        <w:t>člen</w:t>
      </w:r>
    </w:p>
    <w:p w14:paraId="54AF55C5" w14:textId="395BB2A4" w:rsidR="000502EB" w:rsidRPr="00D21B65" w:rsidRDefault="00AC0DF2" w:rsidP="004D13C7">
      <w:pPr>
        <w:spacing w:after="0" w:line="240" w:lineRule="auto"/>
        <w:jc w:val="both"/>
        <w:rPr>
          <w:rFonts w:ascii="Arial" w:hAnsi="Arial" w:cs="Arial"/>
          <w:sz w:val="20"/>
          <w:szCs w:val="20"/>
        </w:rPr>
      </w:pPr>
      <w:r>
        <w:rPr>
          <w:rFonts w:ascii="Arial" w:hAnsi="Arial" w:cs="Arial"/>
          <w:sz w:val="20"/>
          <w:szCs w:val="20"/>
        </w:rPr>
        <w:t>S</w:t>
      </w:r>
      <w:r w:rsidR="00A115EF" w:rsidRPr="00D21B65">
        <w:rPr>
          <w:rFonts w:ascii="Arial" w:hAnsi="Arial" w:cs="Arial"/>
          <w:sz w:val="20"/>
          <w:szCs w:val="20"/>
        </w:rPr>
        <w:t>trank</w:t>
      </w:r>
      <w:r w:rsidR="001F0B79" w:rsidRPr="00D21B65">
        <w:rPr>
          <w:rFonts w:ascii="Arial" w:hAnsi="Arial" w:cs="Arial"/>
          <w:sz w:val="20"/>
          <w:szCs w:val="20"/>
        </w:rPr>
        <w:t>e</w:t>
      </w:r>
      <w:r>
        <w:rPr>
          <w:rFonts w:ascii="Arial" w:hAnsi="Arial" w:cs="Arial"/>
          <w:sz w:val="20"/>
          <w:szCs w:val="20"/>
        </w:rPr>
        <w:t xml:space="preserve"> </w:t>
      </w:r>
      <w:r w:rsidRPr="00213160">
        <w:rPr>
          <w:rFonts w:ascii="Arial" w:hAnsi="Arial" w:cs="Arial"/>
          <w:sz w:val="20"/>
          <w:szCs w:val="20"/>
        </w:rPr>
        <w:t>okvirnega sporazuma</w:t>
      </w:r>
      <w:r w:rsidR="000502EB" w:rsidRPr="00D21B65">
        <w:rPr>
          <w:rFonts w:ascii="Arial" w:hAnsi="Arial" w:cs="Arial"/>
          <w:sz w:val="20"/>
          <w:szCs w:val="20"/>
        </w:rPr>
        <w:t xml:space="preserve"> sporazumno </w:t>
      </w:r>
      <w:r w:rsidR="00A115EF" w:rsidRPr="00D21B65">
        <w:rPr>
          <w:rFonts w:ascii="Arial" w:hAnsi="Arial" w:cs="Arial"/>
          <w:sz w:val="20"/>
          <w:szCs w:val="20"/>
        </w:rPr>
        <w:t>ugotav</w:t>
      </w:r>
      <w:r w:rsidR="0019493F" w:rsidRPr="00D21B65">
        <w:rPr>
          <w:rFonts w:ascii="Arial" w:hAnsi="Arial" w:cs="Arial"/>
          <w:sz w:val="20"/>
          <w:szCs w:val="20"/>
        </w:rPr>
        <w:t>ljajo</w:t>
      </w:r>
      <w:r w:rsidR="000502EB" w:rsidRPr="00D21B65">
        <w:rPr>
          <w:rFonts w:ascii="Arial" w:hAnsi="Arial" w:cs="Arial"/>
          <w:sz w:val="20"/>
          <w:szCs w:val="20"/>
        </w:rPr>
        <w:t>, da naročnik</w:t>
      </w:r>
      <w:r w:rsidR="001F0B79" w:rsidRPr="00D21B65">
        <w:rPr>
          <w:rFonts w:ascii="Arial" w:hAnsi="Arial" w:cs="Arial"/>
          <w:sz w:val="20"/>
          <w:szCs w:val="20"/>
        </w:rPr>
        <w:t>a</w:t>
      </w:r>
      <w:r w:rsidR="000502EB" w:rsidRPr="00D21B65">
        <w:rPr>
          <w:rFonts w:ascii="Arial" w:hAnsi="Arial" w:cs="Arial"/>
          <w:sz w:val="20"/>
          <w:szCs w:val="20"/>
        </w:rPr>
        <w:t xml:space="preserve"> po obsegu in časovno ne more</w:t>
      </w:r>
      <w:r w:rsidR="001F0B79" w:rsidRPr="00D21B65">
        <w:rPr>
          <w:rFonts w:ascii="Arial" w:hAnsi="Arial" w:cs="Arial"/>
          <w:sz w:val="20"/>
          <w:szCs w:val="20"/>
        </w:rPr>
        <w:t>ta</w:t>
      </w:r>
      <w:r w:rsidR="000502EB" w:rsidRPr="00D21B65">
        <w:rPr>
          <w:rFonts w:ascii="Arial" w:hAnsi="Arial" w:cs="Arial"/>
          <w:sz w:val="20"/>
          <w:szCs w:val="20"/>
        </w:rPr>
        <w:t xml:space="preserve"> vnaprej določiti vseh potreb po izvajanju prevozov in si zato pridržuje</w:t>
      </w:r>
      <w:r w:rsidR="001F0B79" w:rsidRPr="00D21B65">
        <w:rPr>
          <w:rFonts w:ascii="Arial" w:hAnsi="Arial" w:cs="Arial"/>
          <w:sz w:val="20"/>
          <w:szCs w:val="20"/>
        </w:rPr>
        <w:t>ta</w:t>
      </w:r>
      <w:r w:rsidR="000502EB" w:rsidRPr="00D21B65">
        <w:rPr>
          <w:rFonts w:ascii="Arial" w:hAnsi="Arial" w:cs="Arial"/>
          <w:sz w:val="20"/>
          <w:szCs w:val="20"/>
        </w:rPr>
        <w:t xml:space="preserve"> pravico do spremembe</w:t>
      </w:r>
      <w:r w:rsidR="00A115EF" w:rsidRPr="00D21B65">
        <w:rPr>
          <w:rFonts w:ascii="Arial" w:hAnsi="Arial" w:cs="Arial"/>
          <w:sz w:val="20"/>
          <w:szCs w:val="20"/>
        </w:rPr>
        <w:t xml:space="preserve"> števila </w:t>
      </w:r>
      <w:r w:rsidR="008B2DB7" w:rsidRPr="00D21B65">
        <w:rPr>
          <w:rFonts w:ascii="Arial" w:hAnsi="Arial" w:cs="Arial"/>
          <w:sz w:val="20"/>
          <w:szCs w:val="20"/>
        </w:rPr>
        <w:t>potnikov,</w:t>
      </w:r>
      <w:r w:rsidR="000502EB" w:rsidRPr="00D21B65">
        <w:rPr>
          <w:rFonts w:ascii="Arial" w:hAnsi="Arial" w:cs="Arial"/>
          <w:sz w:val="20"/>
          <w:szCs w:val="20"/>
        </w:rPr>
        <w:t xml:space="preserve"> števila in poteka linij ter vrste in števila vozil, s katerimi se bodo opravljali prevozi, glede na dejanske potrebe po opravljanju prevozov.</w:t>
      </w:r>
    </w:p>
    <w:p w14:paraId="657A4D4B" w14:textId="77777777" w:rsidR="000502EB" w:rsidRPr="00D21B65" w:rsidRDefault="000502EB" w:rsidP="004D13C7">
      <w:pPr>
        <w:spacing w:after="0" w:line="240" w:lineRule="auto"/>
        <w:jc w:val="both"/>
        <w:rPr>
          <w:rFonts w:ascii="Arial" w:hAnsi="Arial" w:cs="Arial"/>
          <w:sz w:val="20"/>
          <w:szCs w:val="20"/>
        </w:rPr>
      </w:pPr>
    </w:p>
    <w:p w14:paraId="117C55DD" w14:textId="6D3762A4" w:rsidR="00EB74E7" w:rsidRPr="00D21B65" w:rsidRDefault="00AC0DF2" w:rsidP="004D13C7">
      <w:pPr>
        <w:spacing w:after="0" w:line="240" w:lineRule="auto"/>
        <w:jc w:val="both"/>
        <w:rPr>
          <w:rFonts w:ascii="Arial" w:hAnsi="Arial" w:cs="Arial"/>
          <w:sz w:val="20"/>
          <w:szCs w:val="20"/>
        </w:rPr>
      </w:pPr>
      <w:r>
        <w:rPr>
          <w:rFonts w:ascii="Arial" w:hAnsi="Arial" w:cs="Arial"/>
          <w:sz w:val="20"/>
          <w:szCs w:val="20"/>
        </w:rPr>
        <w:t>S</w:t>
      </w:r>
      <w:r w:rsidR="00A115EF" w:rsidRPr="00D21B65">
        <w:rPr>
          <w:rFonts w:ascii="Arial" w:hAnsi="Arial" w:cs="Arial"/>
          <w:sz w:val="20"/>
          <w:szCs w:val="20"/>
        </w:rPr>
        <w:t>trank</w:t>
      </w:r>
      <w:r w:rsidR="008B2DB7" w:rsidRPr="00D21B65">
        <w:rPr>
          <w:rFonts w:ascii="Arial" w:hAnsi="Arial" w:cs="Arial"/>
          <w:sz w:val="20"/>
          <w:szCs w:val="20"/>
        </w:rPr>
        <w:t>e</w:t>
      </w:r>
      <w:r>
        <w:rPr>
          <w:rFonts w:ascii="Arial" w:hAnsi="Arial" w:cs="Arial"/>
          <w:sz w:val="20"/>
          <w:szCs w:val="20"/>
        </w:rPr>
        <w:t xml:space="preserve"> </w:t>
      </w:r>
      <w:r w:rsidRPr="00213160">
        <w:rPr>
          <w:rFonts w:ascii="Arial" w:hAnsi="Arial" w:cs="Arial"/>
          <w:sz w:val="20"/>
          <w:szCs w:val="20"/>
        </w:rPr>
        <w:t>okvirnega sporazuma</w:t>
      </w:r>
      <w:r w:rsidR="000502EB" w:rsidRPr="00D21B65">
        <w:rPr>
          <w:rFonts w:ascii="Arial" w:hAnsi="Arial" w:cs="Arial"/>
          <w:sz w:val="20"/>
          <w:szCs w:val="20"/>
        </w:rPr>
        <w:t xml:space="preserve"> </w:t>
      </w:r>
      <w:r w:rsidR="00BC33CC" w:rsidRPr="00D21B65">
        <w:rPr>
          <w:rFonts w:ascii="Arial" w:hAnsi="Arial" w:cs="Arial"/>
          <w:sz w:val="20"/>
          <w:szCs w:val="20"/>
        </w:rPr>
        <w:t>bo</w:t>
      </w:r>
      <w:r w:rsidR="008B2DB7" w:rsidRPr="00D21B65">
        <w:rPr>
          <w:rFonts w:ascii="Arial" w:hAnsi="Arial" w:cs="Arial"/>
          <w:sz w:val="20"/>
          <w:szCs w:val="20"/>
        </w:rPr>
        <w:t>do</w:t>
      </w:r>
      <w:r w:rsidR="00BC33CC" w:rsidRPr="00D21B65">
        <w:rPr>
          <w:rFonts w:ascii="Arial" w:hAnsi="Arial" w:cs="Arial"/>
          <w:sz w:val="20"/>
          <w:szCs w:val="20"/>
        </w:rPr>
        <w:t xml:space="preserve"> </w:t>
      </w:r>
      <w:r w:rsidR="00A115EF" w:rsidRPr="00D21B65">
        <w:rPr>
          <w:rFonts w:ascii="Arial" w:hAnsi="Arial" w:cs="Arial"/>
          <w:sz w:val="20"/>
          <w:szCs w:val="20"/>
        </w:rPr>
        <w:t xml:space="preserve">z letnim načrtom </w:t>
      </w:r>
      <w:r w:rsidR="000502EB" w:rsidRPr="00D21B65">
        <w:rPr>
          <w:rFonts w:ascii="Arial" w:hAnsi="Arial" w:cs="Arial"/>
          <w:sz w:val="20"/>
          <w:szCs w:val="20"/>
        </w:rPr>
        <w:t>naknadno podrobneje določil</w:t>
      </w:r>
      <w:r w:rsidR="008B2DB7" w:rsidRPr="00D21B65">
        <w:rPr>
          <w:rFonts w:ascii="Arial" w:hAnsi="Arial" w:cs="Arial"/>
          <w:sz w:val="20"/>
          <w:szCs w:val="20"/>
        </w:rPr>
        <w:t>e</w:t>
      </w:r>
      <w:r w:rsidR="000502EB" w:rsidRPr="00D21B65">
        <w:rPr>
          <w:rFonts w:ascii="Arial" w:hAnsi="Arial" w:cs="Arial"/>
          <w:sz w:val="20"/>
          <w:szCs w:val="20"/>
        </w:rPr>
        <w:t xml:space="preserve"> in uskladil</w:t>
      </w:r>
      <w:r w:rsidR="008B2DB7" w:rsidRPr="00D21B65">
        <w:rPr>
          <w:rFonts w:ascii="Arial" w:hAnsi="Arial" w:cs="Arial"/>
          <w:sz w:val="20"/>
          <w:szCs w:val="20"/>
        </w:rPr>
        <w:t>e</w:t>
      </w:r>
      <w:r w:rsidR="000502EB" w:rsidRPr="00D21B65">
        <w:rPr>
          <w:rFonts w:ascii="Arial" w:hAnsi="Arial" w:cs="Arial"/>
          <w:sz w:val="20"/>
          <w:szCs w:val="20"/>
        </w:rPr>
        <w:t xml:space="preserve"> obdobje zagotavljanja prevoza ter termin izvajanja, potrebno vrsto in število vozil za opravljanje prevozov, morebitne spremembe poteka in števila linij ter druge pogoje po ceni na polni prevoženi kilometer</w:t>
      </w:r>
      <w:r w:rsidR="00A115EF" w:rsidRPr="00D21B65">
        <w:rPr>
          <w:rFonts w:ascii="Arial" w:hAnsi="Arial" w:cs="Arial"/>
          <w:sz w:val="20"/>
          <w:szCs w:val="20"/>
        </w:rPr>
        <w:t>,</w:t>
      </w:r>
      <w:r w:rsidR="000502EB" w:rsidRPr="00D21B65">
        <w:rPr>
          <w:rFonts w:ascii="Arial" w:hAnsi="Arial" w:cs="Arial"/>
          <w:sz w:val="20"/>
          <w:szCs w:val="20"/>
        </w:rPr>
        <w:t xml:space="preserve"> kot je določeno v tem sporazumu</w:t>
      </w:r>
      <w:r w:rsidR="00BC33CC" w:rsidRPr="00D21B65">
        <w:rPr>
          <w:rFonts w:ascii="Arial" w:hAnsi="Arial" w:cs="Arial"/>
          <w:sz w:val="20"/>
          <w:szCs w:val="20"/>
        </w:rPr>
        <w:t>.</w:t>
      </w:r>
    </w:p>
    <w:p w14:paraId="71450BB9" w14:textId="77777777" w:rsidR="000502EB" w:rsidRPr="00D21B65" w:rsidRDefault="000502EB" w:rsidP="004D13C7">
      <w:pPr>
        <w:spacing w:after="0" w:line="240" w:lineRule="auto"/>
        <w:jc w:val="both"/>
        <w:rPr>
          <w:rFonts w:ascii="Arial" w:hAnsi="Arial" w:cs="Arial"/>
          <w:sz w:val="20"/>
          <w:szCs w:val="20"/>
        </w:rPr>
      </w:pPr>
    </w:p>
    <w:p w14:paraId="6A3AE931" w14:textId="440AEF19" w:rsidR="000502EB" w:rsidRPr="00D21B65" w:rsidRDefault="000502EB" w:rsidP="004D13C7">
      <w:pPr>
        <w:spacing w:after="0" w:line="240" w:lineRule="auto"/>
        <w:jc w:val="both"/>
        <w:rPr>
          <w:rFonts w:ascii="Arial" w:hAnsi="Arial" w:cs="Arial"/>
          <w:sz w:val="20"/>
          <w:szCs w:val="20"/>
        </w:rPr>
      </w:pPr>
      <w:r w:rsidRPr="00D21B65">
        <w:rPr>
          <w:rFonts w:ascii="Arial" w:hAnsi="Arial" w:cs="Arial"/>
          <w:sz w:val="20"/>
          <w:szCs w:val="20"/>
        </w:rPr>
        <w:t>V času trajanja tega sporazuma mora prevoznik opravljati prevoze</w:t>
      </w:r>
      <w:r w:rsidR="00A115EF" w:rsidRPr="00D21B65">
        <w:rPr>
          <w:rFonts w:ascii="Arial" w:hAnsi="Arial" w:cs="Arial"/>
          <w:sz w:val="20"/>
          <w:szCs w:val="20"/>
        </w:rPr>
        <w:t xml:space="preserve"> </w:t>
      </w:r>
      <w:r w:rsidRPr="00D21B65">
        <w:rPr>
          <w:rFonts w:ascii="Arial" w:hAnsi="Arial" w:cs="Arial"/>
          <w:sz w:val="20"/>
          <w:szCs w:val="20"/>
        </w:rPr>
        <w:t>na linijah s postajališči in pod pogoji, ki so določeni v letnem načrtu za</w:t>
      </w:r>
      <w:r w:rsidR="00C55B91" w:rsidRPr="00D21B65">
        <w:rPr>
          <w:rFonts w:ascii="Arial" w:hAnsi="Arial" w:cs="Arial"/>
          <w:sz w:val="20"/>
          <w:szCs w:val="20"/>
        </w:rPr>
        <w:t xml:space="preserve"> posamezno</w:t>
      </w:r>
      <w:r w:rsidRPr="00D21B65">
        <w:rPr>
          <w:rFonts w:ascii="Arial" w:hAnsi="Arial" w:cs="Arial"/>
          <w:sz w:val="20"/>
          <w:szCs w:val="20"/>
        </w:rPr>
        <w:t xml:space="preserve"> šolsko leto.</w:t>
      </w:r>
      <w:r w:rsidR="00EB0AA3" w:rsidRPr="00D21B65">
        <w:rPr>
          <w:rFonts w:ascii="Arial" w:hAnsi="Arial" w:cs="Arial"/>
          <w:sz w:val="20"/>
          <w:szCs w:val="20"/>
        </w:rPr>
        <w:t xml:space="preserve"> </w:t>
      </w:r>
      <w:r w:rsidRPr="00D21B65">
        <w:rPr>
          <w:rFonts w:ascii="Arial" w:hAnsi="Arial" w:cs="Arial"/>
          <w:sz w:val="20"/>
          <w:szCs w:val="20"/>
        </w:rPr>
        <w:t>Prevozi se opravljajo vsak delavnik oziroma skladno z letnim načrtom in šolskim koledarjem, in sicer vsak dan, ko šola izvaja pouk.</w:t>
      </w:r>
    </w:p>
    <w:p w14:paraId="7110F878" w14:textId="77777777" w:rsidR="000502EB" w:rsidRPr="00D21B65" w:rsidRDefault="000502EB" w:rsidP="004D13C7">
      <w:pPr>
        <w:spacing w:after="0" w:line="240" w:lineRule="auto"/>
        <w:jc w:val="both"/>
        <w:rPr>
          <w:rFonts w:ascii="Arial" w:hAnsi="Arial" w:cs="Arial"/>
          <w:sz w:val="20"/>
          <w:szCs w:val="20"/>
        </w:rPr>
      </w:pPr>
    </w:p>
    <w:p w14:paraId="55F6F90E" w14:textId="217041D1" w:rsidR="005D468A" w:rsidRPr="00D21B65" w:rsidRDefault="005D468A" w:rsidP="004D13C7">
      <w:pPr>
        <w:spacing w:after="0" w:line="240" w:lineRule="auto"/>
        <w:rPr>
          <w:rFonts w:ascii="Arial" w:hAnsi="Arial" w:cs="Arial"/>
          <w:sz w:val="20"/>
          <w:szCs w:val="20"/>
        </w:rPr>
      </w:pPr>
      <w:r w:rsidRPr="00D21B65">
        <w:rPr>
          <w:rFonts w:ascii="Arial" w:hAnsi="Arial" w:cs="Arial"/>
          <w:sz w:val="20"/>
          <w:szCs w:val="20"/>
        </w:rPr>
        <w:t>Prevoznik se zaveže opravljati prevoze otrok s posebnimi potrebami v OŠ Helene Puhar Kranj</w:t>
      </w:r>
      <w:r w:rsidR="00C55B91" w:rsidRPr="00D21B65">
        <w:rPr>
          <w:rFonts w:ascii="Arial" w:hAnsi="Arial" w:cs="Arial"/>
          <w:sz w:val="20"/>
          <w:szCs w:val="20"/>
        </w:rPr>
        <w:t xml:space="preserve"> in CUDV Radovljica</w:t>
      </w:r>
      <w:r w:rsidRPr="00D21B65">
        <w:rPr>
          <w:rFonts w:ascii="Arial" w:hAnsi="Arial" w:cs="Arial"/>
          <w:sz w:val="20"/>
          <w:szCs w:val="20"/>
        </w:rPr>
        <w:t>.</w:t>
      </w:r>
    </w:p>
    <w:p w14:paraId="362AA586" w14:textId="77F3EED8" w:rsidR="004D13C7" w:rsidRPr="00D21B65" w:rsidRDefault="004D13C7" w:rsidP="004D13C7">
      <w:pPr>
        <w:spacing w:after="0" w:line="240" w:lineRule="auto"/>
        <w:rPr>
          <w:rFonts w:ascii="Arial" w:hAnsi="Arial" w:cs="Arial"/>
          <w:color w:val="FF0000"/>
          <w:sz w:val="20"/>
          <w:szCs w:val="20"/>
        </w:rPr>
      </w:pPr>
    </w:p>
    <w:p w14:paraId="641ED8F1" w14:textId="77777777" w:rsidR="000D10AB" w:rsidRPr="00D21B65" w:rsidRDefault="000D10AB" w:rsidP="004D13C7">
      <w:pPr>
        <w:spacing w:after="0" w:line="240" w:lineRule="auto"/>
        <w:rPr>
          <w:rFonts w:ascii="Arial" w:hAnsi="Arial" w:cs="Arial"/>
          <w:color w:val="FF0000"/>
          <w:sz w:val="20"/>
          <w:szCs w:val="20"/>
        </w:rPr>
      </w:pPr>
    </w:p>
    <w:p w14:paraId="58718D55" w14:textId="77777777" w:rsidR="007B0F67" w:rsidRPr="00D21B65" w:rsidRDefault="007B0F67" w:rsidP="004D13C7">
      <w:pPr>
        <w:pStyle w:val="ListParagraph"/>
        <w:numPr>
          <w:ilvl w:val="0"/>
          <w:numId w:val="10"/>
        </w:numPr>
        <w:spacing w:after="0" w:line="240" w:lineRule="auto"/>
        <w:jc w:val="both"/>
        <w:rPr>
          <w:rFonts w:ascii="Arial" w:hAnsi="Arial" w:cs="Arial"/>
          <w:b/>
          <w:sz w:val="20"/>
          <w:szCs w:val="20"/>
        </w:rPr>
      </w:pPr>
      <w:r w:rsidRPr="00D21B65">
        <w:rPr>
          <w:rFonts w:ascii="Arial" w:hAnsi="Arial" w:cs="Arial"/>
          <w:b/>
          <w:sz w:val="20"/>
          <w:szCs w:val="20"/>
        </w:rPr>
        <w:t>PODIZVAJALCI</w:t>
      </w:r>
    </w:p>
    <w:p w14:paraId="1747D2DE" w14:textId="77777777" w:rsidR="007B0F67" w:rsidRPr="00D21B65" w:rsidRDefault="007B0F67" w:rsidP="004D13C7">
      <w:pPr>
        <w:spacing w:after="0" w:line="240" w:lineRule="auto"/>
        <w:rPr>
          <w:rFonts w:ascii="Arial" w:hAnsi="Arial" w:cs="Arial"/>
          <w:sz w:val="20"/>
          <w:szCs w:val="20"/>
        </w:rPr>
      </w:pPr>
    </w:p>
    <w:p w14:paraId="39715216" w14:textId="77777777" w:rsidR="007B0F67" w:rsidRPr="00D21B65" w:rsidRDefault="007B0F67" w:rsidP="004D13C7">
      <w:pPr>
        <w:numPr>
          <w:ilvl w:val="0"/>
          <w:numId w:val="4"/>
        </w:numPr>
        <w:spacing w:after="0" w:line="240" w:lineRule="auto"/>
        <w:jc w:val="center"/>
        <w:rPr>
          <w:rFonts w:ascii="Arial" w:hAnsi="Arial" w:cs="Arial"/>
          <w:b/>
          <w:sz w:val="20"/>
          <w:szCs w:val="20"/>
        </w:rPr>
      </w:pPr>
      <w:r w:rsidRPr="00D21B65">
        <w:rPr>
          <w:rFonts w:ascii="Arial" w:hAnsi="Arial" w:cs="Arial"/>
          <w:b/>
          <w:sz w:val="20"/>
          <w:szCs w:val="20"/>
        </w:rPr>
        <w:t>člen</w:t>
      </w:r>
    </w:p>
    <w:p w14:paraId="1B0C1536" w14:textId="3DACD5AE" w:rsidR="007B0F67" w:rsidRPr="00D21B65" w:rsidRDefault="00307354" w:rsidP="004D13C7">
      <w:pPr>
        <w:spacing w:after="0" w:line="240" w:lineRule="auto"/>
        <w:textAlignment w:val="center"/>
        <w:rPr>
          <w:rFonts w:ascii="Arial" w:hAnsi="Arial" w:cs="Arial"/>
          <w:i/>
          <w:sz w:val="20"/>
          <w:szCs w:val="20"/>
        </w:rPr>
      </w:pPr>
      <w:r w:rsidRPr="00D21B65">
        <w:rPr>
          <w:rFonts w:ascii="Arial" w:hAnsi="Arial" w:cs="Arial"/>
          <w:position w:val="-2"/>
          <w:sz w:val="20"/>
          <w:szCs w:val="20"/>
        </w:rPr>
        <w:t>Prevoznik</w:t>
      </w:r>
      <w:r w:rsidR="002D1E9F" w:rsidRPr="00D21B65">
        <w:rPr>
          <w:rFonts w:ascii="Arial" w:hAnsi="Arial" w:cs="Arial"/>
          <w:position w:val="-2"/>
          <w:sz w:val="20"/>
          <w:szCs w:val="20"/>
        </w:rPr>
        <w:t xml:space="preserve"> nastopa samostojno.</w:t>
      </w:r>
      <w:r w:rsidR="00E276FD">
        <w:rPr>
          <w:rFonts w:ascii="Arial" w:hAnsi="Arial" w:cs="Arial"/>
          <w:position w:val="-2"/>
          <w:sz w:val="20"/>
          <w:szCs w:val="20"/>
        </w:rPr>
        <w:t xml:space="preserve"> / Prevoznik nastopa z naslednjimi podizvajalci:</w:t>
      </w:r>
    </w:p>
    <w:p w14:paraId="399673D0" w14:textId="520798DC" w:rsidR="007B0F67" w:rsidRDefault="007B0F67" w:rsidP="004D13C7">
      <w:pPr>
        <w:spacing w:after="0" w:line="240" w:lineRule="auto"/>
        <w:rPr>
          <w:rFonts w:ascii="Arial" w:hAnsi="Arial" w:cs="Arial"/>
          <w:b/>
          <w:bCs/>
          <w:position w:val="-2"/>
          <w:sz w:val="20"/>
          <w:szCs w:val="20"/>
          <w:shd w:val="clear" w:color="auto" w:fill="D1D1D1"/>
        </w:rPr>
      </w:pPr>
    </w:p>
    <w:p w14:paraId="364D899F" w14:textId="77777777" w:rsidR="00545E08" w:rsidRPr="00AA33FE" w:rsidRDefault="00545E08" w:rsidP="00545E08">
      <w:pPr>
        <w:autoSpaceDE w:val="0"/>
        <w:autoSpaceDN w:val="0"/>
        <w:adjustRightInd w:val="0"/>
        <w:spacing w:after="0" w:line="240" w:lineRule="auto"/>
        <w:rPr>
          <w:rFonts w:ascii="Arial" w:hAnsi="Arial" w:cs="Arial"/>
          <w:b/>
          <w:bCs/>
          <w:i/>
          <w:sz w:val="20"/>
          <w:szCs w:val="20"/>
        </w:rPr>
      </w:pPr>
      <w:r w:rsidRPr="00AA33FE">
        <w:rPr>
          <w:rFonts w:ascii="Arial" w:hAnsi="Arial" w:cs="Arial"/>
          <w:b/>
          <w:bCs/>
          <w:i/>
          <w:sz w:val="20"/>
          <w:szCs w:val="20"/>
        </w:rPr>
        <w:t>Podizvajalec (naziv, naslov):______________________________________________________</w:t>
      </w:r>
    </w:p>
    <w:p w14:paraId="57A55FF1" w14:textId="77777777" w:rsidR="00545E08" w:rsidRPr="00AA33FE" w:rsidRDefault="00545E08" w:rsidP="00545E08">
      <w:pPr>
        <w:autoSpaceDE w:val="0"/>
        <w:autoSpaceDN w:val="0"/>
        <w:adjustRightInd w:val="0"/>
        <w:spacing w:after="0" w:line="240" w:lineRule="auto"/>
        <w:rPr>
          <w:rFonts w:ascii="Arial" w:hAnsi="Arial" w:cs="Arial"/>
          <w:i/>
          <w:sz w:val="20"/>
          <w:szCs w:val="20"/>
        </w:rPr>
      </w:pPr>
      <w:r w:rsidRPr="00AA33FE">
        <w:rPr>
          <w:rFonts w:ascii="Arial" w:hAnsi="Arial" w:cs="Arial"/>
          <w:i/>
          <w:sz w:val="20"/>
          <w:szCs w:val="20"/>
        </w:rPr>
        <w:t>Vrsta del:_________________________________________________________________________</w:t>
      </w:r>
    </w:p>
    <w:p w14:paraId="7E5E8FD1" w14:textId="77777777" w:rsidR="00545E08" w:rsidRPr="00AA33FE" w:rsidRDefault="00545E08" w:rsidP="00545E08">
      <w:pPr>
        <w:autoSpaceDE w:val="0"/>
        <w:autoSpaceDN w:val="0"/>
        <w:adjustRightInd w:val="0"/>
        <w:spacing w:after="0" w:line="240" w:lineRule="auto"/>
        <w:rPr>
          <w:rFonts w:ascii="Arial" w:hAnsi="Arial" w:cs="Arial"/>
          <w:i/>
          <w:sz w:val="20"/>
          <w:szCs w:val="20"/>
        </w:rPr>
      </w:pPr>
      <w:r w:rsidRPr="00AA33FE">
        <w:rPr>
          <w:rFonts w:ascii="Arial" w:hAnsi="Arial" w:cs="Arial"/>
          <w:i/>
          <w:sz w:val="20"/>
          <w:szCs w:val="20"/>
        </w:rPr>
        <w:t>Opis del ki jo bo izvedel podizvajalec:___________________________________</w:t>
      </w:r>
    </w:p>
    <w:p w14:paraId="0CC03B04" w14:textId="77777777" w:rsidR="00545E08" w:rsidRPr="00AA33FE" w:rsidRDefault="00545E08" w:rsidP="00545E08">
      <w:pPr>
        <w:autoSpaceDE w:val="0"/>
        <w:autoSpaceDN w:val="0"/>
        <w:adjustRightInd w:val="0"/>
        <w:spacing w:after="0" w:line="240" w:lineRule="auto"/>
        <w:rPr>
          <w:rFonts w:ascii="Arial" w:hAnsi="Arial" w:cs="Arial"/>
          <w:i/>
          <w:sz w:val="20"/>
          <w:szCs w:val="20"/>
        </w:rPr>
      </w:pPr>
      <w:r w:rsidRPr="00AA33FE">
        <w:rPr>
          <w:rFonts w:ascii="Arial" w:hAnsi="Arial" w:cs="Arial"/>
          <w:i/>
          <w:sz w:val="20"/>
          <w:szCs w:val="20"/>
        </w:rPr>
        <w:t>Vrednost del (brez DDV), ki jo bo izvedel podizvajalec: _____________________________________</w:t>
      </w:r>
    </w:p>
    <w:p w14:paraId="45A4C61E" w14:textId="77777777" w:rsidR="00545E08" w:rsidRPr="00AA33FE" w:rsidRDefault="00545E08" w:rsidP="00545E08">
      <w:pPr>
        <w:ind w:left="-15" w:right="3048"/>
        <w:rPr>
          <w:rFonts w:ascii="Arial" w:hAnsi="Arial" w:cs="Arial"/>
          <w:sz w:val="20"/>
          <w:szCs w:val="20"/>
        </w:rPr>
      </w:pPr>
      <w:r w:rsidRPr="00AA33FE">
        <w:rPr>
          <w:rFonts w:ascii="Arial" w:hAnsi="Arial" w:cs="Arial"/>
          <w:i/>
          <w:iCs/>
          <w:sz w:val="20"/>
          <w:szCs w:val="20"/>
        </w:rPr>
        <w:lastRenderedPageBreak/>
        <w:t>Podizvajalec (ne) zahteva neposrednega plačila.</w:t>
      </w:r>
    </w:p>
    <w:p w14:paraId="08801FB8" w14:textId="77777777" w:rsidR="00545E08" w:rsidRPr="00D21B65" w:rsidRDefault="00545E08" w:rsidP="004D13C7">
      <w:pPr>
        <w:spacing w:after="0" w:line="240" w:lineRule="auto"/>
        <w:rPr>
          <w:rFonts w:ascii="Arial" w:hAnsi="Arial" w:cs="Arial"/>
          <w:b/>
          <w:bCs/>
          <w:position w:val="-2"/>
          <w:sz w:val="20"/>
          <w:szCs w:val="20"/>
          <w:shd w:val="clear" w:color="auto" w:fill="D1D1D1"/>
        </w:rPr>
      </w:pPr>
    </w:p>
    <w:p w14:paraId="5BE5B912" w14:textId="77777777" w:rsidR="007B0F67" w:rsidRPr="00D21B65" w:rsidRDefault="007B0F67" w:rsidP="004D13C7">
      <w:pPr>
        <w:numPr>
          <w:ilvl w:val="0"/>
          <w:numId w:val="4"/>
        </w:numPr>
        <w:spacing w:after="0" w:line="240" w:lineRule="auto"/>
        <w:jc w:val="center"/>
        <w:rPr>
          <w:rFonts w:ascii="Arial" w:hAnsi="Arial" w:cs="Arial"/>
          <w:b/>
          <w:sz w:val="20"/>
          <w:szCs w:val="20"/>
        </w:rPr>
      </w:pPr>
      <w:r w:rsidRPr="00D21B65">
        <w:rPr>
          <w:rFonts w:ascii="Arial" w:hAnsi="Arial" w:cs="Arial"/>
          <w:b/>
          <w:sz w:val="20"/>
          <w:szCs w:val="20"/>
        </w:rPr>
        <w:t>člen</w:t>
      </w:r>
    </w:p>
    <w:p w14:paraId="16F9BE75" w14:textId="77777777" w:rsidR="007B0F67" w:rsidRPr="00D21B65" w:rsidRDefault="007B0F67" w:rsidP="004D13C7">
      <w:pPr>
        <w:spacing w:after="0" w:line="240" w:lineRule="auto"/>
        <w:jc w:val="both"/>
        <w:rPr>
          <w:rFonts w:ascii="Arial" w:hAnsi="Arial" w:cs="Arial"/>
          <w:sz w:val="20"/>
          <w:szCs w:val="20"/>
        </w:rPr>
      </w:pPr>
      <w:r w:rsidRPr="00D21B65">
        <w:rPr>
          <w:rFonts w:ascii="Arial" w:hAnsi="Arial" w:cs="Arial"/>
          <w:sz w:val="20"/>
          <w:szCs w:val="20"/>
        </w:rPr>
        <w:t>V kolikor podizvajalec v skladu in na način, določen v drugem in tretjem odstavku 94. člena ZJN-3 zahteva neposredna plačila, se šteje, da:</w:t>
      </w:r>
    </w:p>
    <w:p w14:paraId="060C5CF5" w14:textId="47C24F6D" w:rsidR="007B0F67" w:rsidRPr="00D21B65" w:rsidRDefault="007B0F67" w:rsidP="004D13C7">
      <w:pPr>
        <w:numPr>
          <w:ilvl w:val="0"/>
          <w:numId w:val="2"/>
        </w:numPr>
        <w:spacing w:after="0" w:line="240" w:lineRule="auto"/>
        <w:jc w:val="both"/>
        <w:rPr>
          <w:rFonts w:ascii="Arial" w:hAnsi="Arial" w:cs="Arial"/>
          <w:sz w:val="20"/>
          <w:szCs w:val="20"/>
        </w:rPr>
      </w:pPr>
      <w:r w:rsidRPr="00D21B65">
        <w:rPr>
          <w:rFonts w:ascii="Arial" w:hAnsi="Arial" w:cs="Arial"/>
          <w:sz w:val="20"/>
          <w:szCs w:val="20"/>
        </w:rPr>
        <w:t xml:space="preserve">je neposredno plačilo podizvajalcu obvezno in obveznost zavezuje naročnika in </w:t>
      </w:r>
      <w:r w:rsidR="009C40D5" w:rsidRPr="00D21B65">
        <w:rPr>
          <w:rFonts w:ascii="Arial" w:hAnsi="Arial" w:cs="Arial"/>
          <w:sz w:val="20"/>
          <w:szCs w:val="20"/>
        </w:rPr>
        <w:t>izvajalca</w:t>
      </w:r>
      <w:r w:rsidRPr="00D21B65">
        <w:rPr>
          <w:rFonts w:ascii="Arial" w:hAnsi="Arial" w:cs="Arial"/>
          <w:sz w:val="20"/>
          <w:szCs w:val="20"/>
        </w:rPr>
        <w:t>,</w:t>
      </w:r>
    </w:p>
    <w:p w14:paraId="2356DD4D" w14:textId="62CF3556" w:rsidR="007B0F67" w:rsidRPr="00D21B65" w:rsidRDefault="006741C0" w:rsidP="004D13C7">
      <w:pPr>
        <w:numPr>
          <w:ilvl w:val="0"/>
          <w:numId w:val="2"/>
        </w:numPr>
        <w:spacing w:after="0" w:line="240" w:lineRule="auto"/>
        <w:jc w:val="both"/>
        <w:rPr>
          <w:rFonts w:ascii="Arial" w:hAnsi="Arial" w:cs="Arial"/>
          <w:sz w:val="20"/>
          <w:szCs w:val="20"/>
        </w:rPr>
      </w:pPr>
      <w:r w:rsidRPr="00D21B65">
        <w:rPr>
          <w:rFonts w:ascii="Arial" w:hAnsi="Arial" w:cs="Arial"/>
          <w:sz w:val="20"/>
          <w:szCs w:val="20"/>
        </w:rPr>
        <w:t>izvajalec</w:t>
      </w:r>
      <w:r w:rsidR="007B0F67" w:rsidRPr="00D21B65">
        <w:rPr>
          <w:rFonts w:ascii="Arial" w:hAnsi="Arial" w:cs="Arial"/>
          <w:sz w:val="20"/>
          <w:szCs w:val="20"/>
        </w:rPr>
        <w:t xml:space="preserve"> s podpisom te</w:t>
      </w:r>
      <w:r w:rsidR="00AC0DF2">
        <w:rPr>
          <w:rFonts w:ascii="Arial" w:hAnsi="Arial" w:cs="Arial"/>
          <w:sz w:val="20"/>
          <w:szCs w:val="20"/>
        </w:rPr>
        <w:t>ga</w:t>
      </w:r>
      <w:r w:rsidR="007B0F67" w:rsidRPr="00D21B65">
        <w:rPr>
          <w:rFonts w:ascii="Arial" w:hAnsi="Arial" w:cs="Arial"/>
          <w:sz w:val="20"/>
          <w:szCs w:val="20"/>
        </w:rPr>
        <w:t xml:space="preserve"> </w:t>
      </w:r>
      <w:r w:rsidR="00AC0DF2" w:rsidRPr="00213160">
        <w:rPr>
          <w:rFonts w:ascii="Arial" w:hAnsi="Arial" w:cs="Arial"/>
          <w:sz w:val="20"/>
          <w:szCs w:val="20"/>
        </w:rPr>
        <w:t xml:space="preserve">okvirnega sporazuma </w:t>
      </w:r>
      <w:r w:rsidR="007B0F67" w:rsidRPr="00D21B65">
        <w:rPr>
          <w:rFonts w:ascii="Arial" w:hAnsi="Arial" w:cs="Arial"/>
          <w:sz w:val="20"/>
          <w:szCs w:val="20"/>
        </w:rPr>
        <w:t xml:space="preserve">pooblašča naročnika, da na podlagi potrjenega računa s strani </w:t>
      </w:r>
      <w:r w:rsidRPr="00D21B65">
        <w:rPr>
          <w:rFonts w:ascii="Arial" w:hAnsi="Arial" w:cs="Arial"/>
          <w:sz w:val="20"/>
          <w:szCs w:val="20"/>
        </w:rPr>
        <w:t>izvajalca</w:t>
      </w:r>
      <w:r w:rsidR="007B0F67" w:rsidRPr="00D21B65">
        <w:rPr>
          <w:rFonts w:ascii="Arial" w:hAnsi="Arial" w:cs="Arial"/>
          <w:sz w:val="20"/>
          <w:szCs w:val="20"/>
        </w:rPr>
        <w:t xml:space="preserve"> neposredno plačuje podizvajalcu,</w:t>
      </w:r>
    </w:p>
    <w:p w14:paraId="56749296" w14:textId="77777777" w:rsidR="007B0F67" w:rsidRPr="00D21B65" w:rsidRDefault="007B0F67" w:rsidP="004D13C7">
      <w:pPr>
        <w:numPr>
          <w:ilvl w:val="0"/>
          <w:numId w:val="2"/>
        </w:numPr>
        <w:spacing w:after="0" w:line="240" w:lineRule="auto"/>
        <w:jc w:val="both"/>
        <w:rPr>
          <w:rFonts w:ascii="Arial" w:hAnsi="Arial" w:cs="Arial"/>
          <w:sz w:val="20"/>
          <w:szCs w:val="20"/>
        </w:rPr>
      </w:pPr>
      <w:r w:rsidRPr="00D21B65">
        <w:rPr>
          <w:rFonts w:ascii="Arial" w:hAnsi="Arial" w:cs="Arial"/>
          <w:sz w:val="20"/>
          <w:szCs w:val="20"/>
        </w:rPr>
        <w:t>je podizvajalec dolžan najkasneje z izstavitvijo prvega računa predložiti soglasje, na podlagi katerega naročnik namesto ponudnika poravna podizvajalčevo terjatev do ponudnika, </w:t>
      </w:r>
    </w:p>
    <w:p w14:paraId="5128667F" w14:textId="19774C77" w:rsidR="007B0F67" w:rsidRPr="00D21B65" w:rsidRDefault="006741C0" w:rsidP="004D13C7">
      <w:pPr>
        <w:numPr>
          <w:ilvl w:val="0"/>
          <w:numId w:val="2"/>
        </w:numPr>
        <w:spacing w:after="0" w:line="240" w:lineRule="auto"/>
        <w:jc w:val="both"/>
        <w:rPr>
          <w:rFonts w:ascii="Arial" w:hAnsi="Arial" w:cs="Arial"/>
          <w:sz w:val="20"/>
          <w:szCs w:val="20"/>
        </w:rPr>
      </w:pPr>
      <w:r w:rsidRPr="00D21B65">
        <w:rPr>
          <w:rFonts w:ascii="Arial" w:hAnsi="Arial" w:cs="Arial"/>
          <w:sz w:val="20"/>
          <w:szCs w:val="20"/>
        </w:rPr>
        <w:t>izvajalec</w:t>
      </w:r>
      <w:r w:rsidR="007B0F67" w:rsidRPr="00D21B65">
        <w:rPr>
          <w:rFonts w:ascii="Arial" w:hAnsi="Arial" w:cs="Arial"/>
          <w:sz w:val="20"/>
          <w:szCs w:val="20"/>
        </w:rPr>
        <w:t xml:space="preserve"> svojemu računu priložiti račun podizvajalca, ki ga je predhodno potrdil.</w:t>
      </w:r>
    </w:p>
    <w:p w14:paraId="15F10675" w14:textId="77777777" w:rsidR="007B0F67" w:rsidRPr="00D21B65" w:rsidRDefault="007B0F67" w:rsidP="004D13C7">
      <w:pPr>
        <w:spacing w:after="0" w:line="240" w:lineRule="auto"/>
        <w:jc w:val="both"/>
        <w:rPr>
          <w:rFonts w:ascii="Arial" w:hAnsi="Arial" w:cs="Arial"/>
          <w:sz w:val="20"/>
          <w:szCs w:val="20"/>
        </w:rPr>
      </w:pPr>
    </w:p>
    <w:p w14:paraId="5A9174B1" w14:textId="7F215A0B" w:rsidR="007B0F67" w:rsidRPr="00D21B65" w:rsidRDefault="007B0F67" w:rsidP="004D13C7">
      <w:pPr>
        <w:spacing w:after="0" w:line="240" w:lineRule="auto"/>
        <w:jc w:val="both"/>
        <w:rPr>
          <w:rFonts w:ascii="Arial" w:hAnsi="Arial" w:cs="Arial"/>
          <w:sz w:val="20"/>
          <w:szCs w:val="20"/>
        </w:rPr>
      </w:pPr>
      <w:r w:rsidRPr="00D21B65">
        <w:rPr>
          <w:rFonts w:ascii="Arial" w:hAnsi="Arial" w:cs="Arial"/>
          <w:sz w:val="20"/>
          <w:szCs w:val="20"/>
        </w:rPr>
        <w:t xml:space="preserve">Zgolj ob izpolnitvi vseh pogojev iz predhodnega odstavka, je naročnik obvezan izvršiti neposredno plačilo podizvajalcem, ki se izvedejo v rokih in na enak način kot velja za plačila </w:t>
      </w:r>
      <w:r w:rsidR="006741C0" w:rsidRPr="00D21B65">
        <w:rPr>
          <w:rFonts w:ascii="Arial" w:hAnsi="Arial" w:cs="Arial"/>
          <w:sz w:val="20"/>
          <w:szCs w:val="20"/>
        </w:rPr>
        <w:t>izvajalcu</w:t>
      </w:r>
      <w:r w:rsidRPr="00D21B65">
        <w:rPr>
          <w:rFonts w:ascii="Arial" w:hAnsi="Arial" w:cs="Arial"/>
          <w:sz w:val="20"/>
          <w:szCs w:val="20"/>
        </w:rPr>
        <w:t>, in sicer na njihov transakcijski račun, naveden na potrjenem računu podizvajalca.</w:t>
      </w:r>
    </w:p>
    <w:p w14:paraId="1936A15D" w14:textId="77777777" w:rsidR="007B0F67" w:rsidRPr="00D21B65" w:rsidRDefault="007B0F67" w:rsidP="004D13C7">
      <w:pPr>
        <w:spacing w:after="0" w:line="240" w:lineRule="auto"/>
        <w:jc w:val="both"/>
        <w:rPr>
          <w:rFonts w:ascii="Arial" w:hAnsi="Arial" w:cs="Arial"/>
          <w:sz w:val="20"/>
          <w:szCs w:val="20"/>
        </w:rPr>
      </w:pPr>
    </w:p>
    <w:p w14:paraId="5FD93850" w14:textId="75CBDEC1" w:rsidR="007B0F67" w:rsidRPr="00D21B65" w:rsidRDefault="007F3919" w:rsidP="004D13C7">
      <w:pPr>
        <w:spacing w:after="0" w:line="240" w:lineRule="auto"/>
        <w:jc w:val="both"/>
        <w:rPr>
          <w:rFonts w:ascii="Arial" w:hAnsi="Arial" w:cs="Arial"/>
          <w:sz w:val="20"/>
          <w:szCs w:val="20"/>
        </w:rPr>
      </w:pPr>
      <w:r w:rsidRPr="00D21B65">
        <w:rPr>
          <w:rFonts w:ascii="Arial" w:hAnsi="Arial" w:cs="Arial"/>
          <w:sz w:val="20"/>
          <w:szCs w:val="20"/>
        </w:rPr>
        <w:t>Prevoznik</w:t>
      </w:r>
      <w:r w:rsidR="007B0F67" w:rsidRPr="00D21B65">
        <w:rPr>
          <w:rFonts w:ascii="Arial" w:hAnsi="Arial" w:cs="Arial"/>
          <w:sz w:val="20"/>
          <w:szCs w:val="20"/>
        </w:rPr>
        <w:t xml:space="preserve">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w:t>
      </w:r>
      <w:r w:rsidR="006741C0" w:rsidRPr="00D21B65">
        <w:rPr>
          <w:rFonts w:ascii="Arial" w:hAnsi="Arial" w:cs="Arial"/>
          <w:sz w:val="20"/>
          <w:szCs w:val="20"/>
        </w:rPr>
        <w:t>izvajalec</w:t>
      </w:r>
      <w:r w:rsidR="007B0F67" w:rsidRPr="00D21B65">
        <w:rPr>
          <w:rFonts w:ascii="Arial" w:hAnsi="Arial" w:cs="Arial"/>
          <w:sz w:val="20"/>
          <w:szCs w:val="20"/>
        </w:rPr>
        <w:t xml:space="preserve"> skupaj z obvestilom posredovati tudi podatke in dokumente iz druge, tretje in četrte alineje 2. odstavka 94. člena ZJN-3.</w:t>
      </w:r>
    </w:p>
    <w:p w14:paraId="2B523280" w14:textId="77777777" w:rsidR="007B0F67" w:rsidRPr="00D21B65" w:rsidRDefault="007B0F67" w:rsidP="004D13C7">
      <w:pPr>
        <w:spacing w:after="0" w:line="240" w:lineRule="auto"/>
        <w:jc w:val="both"/>
        <w:rPr>
          <w:rFonts w:ascii="Arial" w:hAnsi="Arial" w:cs="Arial"/>
          <w:sz w:val="20"/>
          <w:szCs w:val="20"/>
        </w:rPr>
      </w:pPr>
    </w:p>
    <w:p w14:paraId="0B681F63" w14:textId="0D4AD853" w:rsidR="007B0F67" w:rsidRPr="00D21B65" w:rsidRDefault="007B0F67" w:rsidP="004D13C7">
      <w:pPr>
        <w:spacing w:after="0" w:line="240" w:lineRule="auto"/>
        <w:jc w:val="both"/>
        <w:rPr>
          <w:rFonts w:ascii="Arial" w:hAnsi="Arial" w:cs="Arial"/>
          <w:sz w:val="20"/>
          <w:szCs w:val="20"/>
        </w:rPr>
      </w:pPr>
      <w:r w:rsidRPr="00D21B65">
        <w:rPr>
          <w:rFonts w:ascii="Arial" w:hAnsi="Arial" w:cs="Arial"/>
          <w:sz w:val="20"/>
          <w:szCs w:val="20"/>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w:t>
      </w:r>
      <w:r w:rsidR="006741C0" w:rsidRPr="00D21B65">
        <w:rPr>
          <w:rFonts w:ascii="Arial" w:hAnsi="Arial" w:cs="Arial"/>
          <w:sz w:val="20"/>
          <w:szCs w:val="20"/>
        </w:rPr>
        <w:t>izvajalca</w:t>
      </w:r>
      <w:r w:rsidRPr="00D21B65">
        <w:rPr>
          <w:rFonts w:ascii="Arial" w:hAnsi="Arial" w:cs="Arial"/>
          <w:sz w:val="20"/>
          <w:szCs w:val="20"/>
        </w:rPr>
        <w:t xml:space="preserve"> najpozneje v desetih dneh od prejema predloga.</w:t>
      </w:r>
    </w:p>
    <w:p w14:paraId="3488C5FF" w14:textId="77777777" w:rsidR="007B0F67" w:rsidRPr="00D21B65" w:rsidRDefault="007B0F67" w:rsidP="004D13C7">
      <w:pPr>
        <w:spacing w:after="0" w:line="240" w:lineRule="auto"/>
        <w:jc w:val="both"/>
        <w:rPr>
          <w:rFonts w:ascii="Arial" w:hAnsi="Arial" w:cs="Arial"/>
          <w:sz w:val="20"/>
          <w:szCs w:val="20"/>
        </w:rPr>
      </w:pPr>
    </w:p>
    <w:p w14:paraId="249BA0F9" w14:textId="7EEFB8FE" w:rsidR="007B0F67" w:rsidRPr="00D21B65" w:rsidRDefault="007B0F67" w:rsidP="004D13C7">
      <w:pPr>
        <w:spacing w:after="0" w:line="240" w:lineRule="auto"/>
        <w:jc w:val="both"/>
        <w:rPr>
          <w:rFonts w:ascii="Arial" w:hAnsi="Arial" w:cs="Arial"/>
          <w:sz w:val="20"/>
          <w:szCs w:val="20"/>
        </w:rPr>
      </w:pPr>
      <w:r w:rsidRPr="00D21B65">
        <w:rPr>
          <w:rFonts w:ascii="Arial" w:hAnsi="Arial" w:cs="Arial"/>
          <w:sz w:val="20"/>
          <w:szCs w:val="20"/>
        </w:rPr>
        <w:t xml:space="preserve">Če neposredno plačilo podizvajalcu ni obvezno v skladu s tem členom, mora </w:t>
      </w:r>
      <w:r w:rsidR="003D04A0" w:rsidRPr="00D21B65">
        <w:rPr>
          <w:rFonts w:ascii="Arial" w:hAnsi="Arial" w:cs="Arial"/>
          <w:sz w:val="20"/>
          <w:szCs w:val="20"/>
        </w:rPr>
        <w:t>prevoznik</w:t>
      </w:r>
      <w:r w:rsidRPr="00D21B65">
        <w:rPr>
          <w:rFonts w:ascii="Arial" w:hAnsi="Arial" w:cs="Arial"/>
          <w:sz w:val="20"/>
          <w:szCs w:val="20"/>
        </w:rPr>
        <w:t xml:space="preserve">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w:t>
      </w:r>
      <w:r w:rsidR="006741C0" w:rsidRPr="00D21B65">
        <w:rPr>
          <w:rFonts w:ascii="Arial" w:hAnsi="Arial" w:cs="Arial"/>
          <w:sz w:val="20"/>
          <w:szCs w:val="20"/>
        </w:rPr>
        <w:t>izvajalca</w:t>
      </w:r>
      <w:r w:rsidRPr="00D21B65">
        <w:rPr>
          <w:rFonts w:ascii="Arial" w:hAnsi="Arial" w:cs="Arial"/>
          <w:sz w:val="20"/>
          <w:szCs w:val="20"/>
        </w:rPr>
        <w:t xml:space="preserve"> pred Državno revizijsko komisijo. Poleg globe je sankcija tudi izločitev iz postopkov naročanja za predpisano obdobje.</w:t>
      </w:r>
    </w:p>
    <w:p w14:paraId="4B0E17B0" w14:textId="77777777" w:rsidR="000D10AB" w:rsidRPr="00D21B65" w:rsidRDefault="000D10AB" w:rsidP="004D13C7">
      <w:pPr>
        <w:spacing w:after="0" w:line="240" w:lineRule="auto"/>
        <w:jc w:val="both"/>
        <w:rPr>
          <w:rFonts w:ascii="Arial" w:hAnsi="Arial" w:cs="Arial"/>
          <w:sz w:val="20"/>
          <w:szCs w:val="20"/>
        </w:rPr>
      </w:pPr>
    </w:p>
    <w:p w14:paraId="5E1FA16D" w14:textId="77777777" w:rsidR="007B0F67" w:rsidRPr="00D21B65" w:rsidRDefault="007B0F67" w:rsidP="004D13C7">
      <w:pPr>
        <w:spacing w:after="0" w:line="240" w:lineRule="auto"/>
        <w:rPr>
          <w:rFonts w:ascii="Arial" w:hAnsi="Arial" w:cs="Arial"/>
          <w:sz w:val="20"/>
          <w:szCs w:val="20"/>
        </w:rPr>
      </w:pPr>
    </w:p>
    <w:p w14:paraId="5AA6609D" w14:textId="77777777" w:rsidR="000502EB" w:rsidRPr="00D21B65" w:rsidRDefault="000502EB" w:rsidP="004D13C7">
      <w:pPr>
        <w:pStyle w:val="ListParagraph"/>
        <w:numPr>
          <w:ilvl w:val="0"/>
          <w:numId w:val="10"/>
        </w:numPr>
        <w:spacing w:after="0" w:line="240" w:lineRule="auto"/>
        <w:jc w:val="both"/>
        <w:rPr>
          <w:rFonts w:ascii="Arial" w:hAnsi="Arial" w:cs="Arial"/>
          <w:b/>
          <w:sz w:val="20"/>
          <w:szCs w:val="20"/>
        </w:rPr>
      </w:pPr>
      <w:bookmarkStart w:id="2" w:name="_Toc325227064"/>
      <w:r w:rsidRPr="00D21B65">
        <w:rPr>
          <w:rFonts w:ascii="Arial" w:hAnsi="Arial" w:cs="Arial"/>
          <w:b/>
          <w:sz w:val="20"/>
          <w:szCs w:val="20"/>
        </w:rPr>
        <w:t xml:space="preserve">VREDNOST </w:t>
      </w:r>
      <w:bookmarkEnd w:id="2"/>
      <w:r w:rsidRPr="00D21B65">
        <w:rPr>
          <w:rFonts w:ascii="Arial" w:hAnsi="Arial" w:cs="Arial"/>
          <w:b/>
          <w:sz w:val="20"/>
          <w:szCs w:val="20"/>
        </w:rPr>
        <w:t>OKVIRNEGA SPORAZUMA</w:t>
      </w:r>
    </w:p>
    <w:p w14:paraId="3BD53C4E" w14:textId="77777777" w:rsidR="000502EB" w:rsidRPr="00D21B65" w:rsidRDefault="000502EB" w:rsidP="004D13C7">
      <w:pPr>
        <w:spacing w:after="0" w:line="240" w:lineRule="auto"/>
        <w:jc w:val="center"/>
        <w:rPr>
          <w:rFonts w:ascii="Arial" w:hAnsi="Arial" w:cs="Arial"/>
          <w:b/>
          <w:sz w:val="20"/>
          <w:szCs w:val="20"/>
        </w:rPr>
      </w:pPr>
    </w:p>
    <w:p w14:paraId="4E71C241" w14:textId="77777777" w:rsidR="003677F8" w:rsidRPr="00D21B65" w:rsidRDefault="003677F8" w:rsidP="004D13C7">
      <w:pPr>
        <w:numPr>
          <w:ilvl w:val="0"/>
          <w:numId w:val="4"/>
        </w:numPr>
        <w:spacing w:after="0" w:line="240" w:lineRule="auto"/>
        <w:jc w:val="center"/>
        <w:rPr>
          <w:rFonts w:ascii="Arial" w:hAnsi="Arial" w:cs="Arial"/>
          <w:b/>
          <w:sz w:val="20"/>
          <w:szCs w:val="20"/>
        </w:rPr>
      </w:pPr>
      <w:r w:rsidRPr="00D21B65">
        <w:rPr>
          <w:rFonts w:ascii="Arial" w:hAnsi="Arial" w:cs="Arial"/>
          <w:b/>
          <w:sz w:val="20"/>
          <w:szCs w:val="20"/>
        </w:rPr>
        <w:t>člen</w:t>
      </w:r>
    </w:p>
    <w:p w14:paraId="00D927E2" w14:textId="75D280A1" w:rsidR="00CD66E0" w:rsidRPr="00D21B65" w:rsidRDefault="00CD66E0" w:rsidP="004D13C7">
      <w:pPr>
        <w:spacing w:after="0" w:line="240" w:lineRule="auto"/>
        <w:jc w:val="both"/>
        <w:rPr>
          <w:rFonts w:ascii="Arial" w:hAnsi="Arial" w:cs="Arial"/>
          <w:sz w:val="20"/>
          <w:szCs w:val="20"/>
        </w:rPr>
      </w:pPr>
      <w:bookmarkStart w:id="3" w:name="_Hlk103242260"/>
      <w:bookmarkStart w:id="4" w:name="_Hlk103242211"/>
      <w:r w:rsidRPr="00D21B65">
        <w:rPr>
          <w:rFonts w:ascii="Arial" w:hAnsi="Arial" w:cs="Arial"/>
          <w:sz w:val="20"/>
          <w:szCs w:val="20"/>
        </w:rPr>
        <w:t xml:space="preserve">Cena na polni prevoženi kilometer je fiksna in je določena na podlagi ponudbenega predračuna iz 1. člena tega okvirnega sporazuma: </w:t>
      </w:r>
    </w:p>
    <w:tbl>
      <w:tblPr>
        <w:tblStyle w:val="TableGrid"/>
        <w:tblW w:w="9125" w:type="dxa"/>
        <w:tblLook w:val="04A0" w:firstRow="1" w:lastRow="0" w:firstColumn="1" w:lastColumn="0" w:noHBand="0" w:noVBand="1"/>
      </w:tblPr>
      <w:tblGrid>
        <w:gridCol w:w="562"/>
        <w:gridCol w:w="5103"/>
        <w:gridCol w:w="1730"/>
        <w:gridCol w:w="1730"/>
      </w:tblGrid>
      <w:tr w:rsidR="00C55B91" w:rsidRPr="00D21B65" w14:paraId="007BA5E6" w14:textId="77777777" w:rsidTr="009C3B73">
        <w:trPr>
          <w:trHeight w:val="346"/>
        </w:trPr>
        <w:tc>
          <w:tcPr>
            <w:tcW w:w="5665" w:type="dxa"/>
            <w:gridSpan w:val="2"/>
            <w:vMerge w:val="restart"/>
            <w:shd w:val="clear" w:color="auto" w:fill="D9D9D9" w:themeFill="background1" w:themeFillShade="D9"/>
            <w:vAlign w:val="center"/>
          </w:tcPr>
          <w:p w14:paraId="53119020" w14:textId="44459C96" w:rsidR="00A043FA" w:rsidRPr="00D21B65" w:rsidRDefault="00055727" w:rsidP="004D13C7">
            <w:pPr>
              <w:rPr>
                <w:rFonts w:ascii="Arial" w:hAnsi="Arial" w:cs="Arial"/>
                <w:b/>
                <w:sz w:val="20"/>
                <w:szCs w:val="20"/>
              </w:rPr>
            </w:pPr>
            <w:r w:rsidRPr="00D21B65">
              <w:rPr>
                <w:rFonts w:ascii="Arial" w:hAnsi="Arial" w:cs="Arial"/>
                <w:b/>
                <w:sz w:val="20"/>
                <w:szCs w:val="20"/>
              </w:rPr>
              <w:t>Storitev</w:t>
            </w:r>
          </w:p>
        </w:tc>
        <w:tc>
          <w:tcPr>
            <w:tcW w:w="3460" w:type="dxa"/>
            <w:gridSpan w:val="2"/>
            <w:shd w:val="clear" w:color="auto" w:fill="D9D9D9" w:themeFill="background1" w:themeFillShade="D9"/>
            <w:vAlign w:val="center"/>
          </w:tcPr>
          <w:p w14:paraId="30BDE80A" w14:textId="3AA5182C" w:rsidR="00A043FA" w:rsidRPr="00D21B65" w:rsidRDefault="00A043FA" w:rsidP="004D13C7">
            <w:pPr>
              <w:jc w:val="center"/>
              <w:rPr>
                <w:rFonts w:ascii="Arial" w:hAnsi="Arial" w:cs="Arial"/>
                <w:b/>
                <w:sz w:val="20"/>
                <w:szCs w:val="20"/>
              </w:rPr>
            </w:pPr>
            <w:r w:rsidRPr="00D21B65">
              <w:rPr>
                <w:rFonts w:ascii="Arial" w:hAnsi="Arial" w:cs="Arial"/>
                <w:b/>
                <w:sz w:val="20"/>
                <w:szCs w:val="20"/>
              </w:rPr>
              <w:t>Cena na polni kilometer v EUR</w:t>
            </w:r>
          </w:p>
        </w:tc>
      </w:tr>
      <w:tr w:rsidR="00C55B91" w:rsidRPr="00D21B65" w14:paraId="2D1CBFF2" w14:textId="77777777" w:rsidTr="009C3B73">
        <w:trPr>
          <w:trHeight w:val="346"/>
        </w:trPr>
        <w:tc>
          <w:tcPr>
            <w:tcW w:w="5665" w:type="dxa"/>
            <w:gridSpan w:val="2"/>
            <w:vMerge/>
            <w:shd w:val="clear" w:color="auto" w:fill="D9D9D9" w:themeFill="background1" w:themeFillShade="D9"/>
            <w:vAlign w:val="center"/>
          </w:tcPr>
          <w:p w14:paraId="0E55EB18" w14:textId="77777777" w:rsidR="00A043FA" w:rsidRPr="00D21B65" w:rsidRDefault="00A043FA" w:rsidP="004D13C7">
            <w:pPr>
              <w:jc w:val="center"/>
              <w:rPr>
                <w:rFonts w:ascii="Arial" w:hAnsi="Arial" w:cs="Arial"/>
                <w:b/>
                <w:sz w:val="20"/>
                <w:szCs w:val="20"/>
              </w:rPr>
            </w:pPr>
          </w:p>
        </w:tc>
        <w:tc>
          <w:tcPr>
            <w:tcW w:w="1730" w:type="dxa"/>
            <w:shd w:val="clear" w:color="auto" w:fill="D9D9D9" w:themeFill="background1" w:themeFillShade="D9"/>
            <w:vAlign w:val="center"/>
          </w:tcPr>
          <w:p w14:paraId="1128AFC5" w14:textId="547AB664" w:rsidR="00A043FA" w:rsidRPr="00D21B65" w:rsidRDefault="00A043FA" w:rsidP="004D13C7">
            <w:pPr>
              <w:jc w:val="center"/>
              <w:rPr>
                <w:rFonts w:ascii="Arial" w:hAnsi="Arial" w:cs="Arial"/>
                <w:b/>
                <w:sz w:val="20"/>
                <w:szCs w:val="20"/>
              </w:rPr>
            </w:pPr>
            <w:r w:rsidRPr="00D21B65">
              <w:rPr>
                <w:rFonts w:ascii="Arial" w:hAnsi="Arial" w:cs="Arial"/>
                <w:b/>
                <w:sz w:val="20"/>
                <w:szCs w:val="20"/>
              </w:rPr>
              <w:t>brez DDV</w:t>
            </w:r>
          </w:p>
        </w:tc>
        <w:tc>
          <w:tcPr>
            <w:tcW w:w="1730" w:type="dxa"/>
            <w:shd w:val="clear" w:color="auto" w:fill="D9D9D9" w:themeFill="background1" w:themeFillShade="D9"/>
            <w:vAlign w:val="center"/>
          </w:tcPr>
          <w:p w14:paraId="503C1C76" w14:textId="02B3FDC3" w:rsidR="00A043FA" w:rsidRPr="00D21B65" w:rsidRDefault="00A043FA" w:rsidP="004D13C7">
            <w:pPr>
              <w:jc w:val="center"/>
              <w:rPr>
                <w:rFonts w:ascii="Arial" w:hAnsi="Arial" w:cs="Arial"/>
                <w:b/>
                <w:sz w:val="20"/>
                <w:szCs w:val="20"/>
              </w:rPr>
            </w:pPr>
            <w:r w:rsidRPr="00D21B65">
              <w:rPr>
                <w:rFonts w:ascii="Arial" w:hAnsi="Arial" w:cs="Arial"/>
                <w:b/>
                <w:sz w:val="20"/>
                <w:szCs w:val="20"/>
              </w:rPr>
              <w:t>z DDV</w:t>
            </w:r>
          </w:p>
        </w:tc>
      </w:tr>
      <w:tr w:rsidR="00C55B91" w:rsidRPr="00D21B65" w14:paraId="626EA7CE" w14:textId="77777777" w:rsidTr="00055727">
        <w:trPr>
          <w:trHeight w:val="408"/>
        </w:trPr>
        <w:tc>
          <w:tcPr>
            <w:tcW w:w="562" w:type="dxa"/>
            <w:vAlign w:val="center"/>
          </w:tcPr>
          <w:p w14:paraId="18ED995F" w14:textId="78DCC745" w:rsidR="00055727" w:rsidRPr="00D21B65" w:rsidRDefault="00055727" w:rsidP="004D13C7">
            <w:pPr>
              <w:jc w:val="both"/>
              <w:rPr>
                <w:rFonts w:ascii="Arial" w:hAnsi="Arial" w:cs="Arial"/>
                <w:bCs/>
                <w:sz w:val="20"/>
                <w:szCs w:val="20"/>
              </w:rPr>
            </w:pPr>
            <w:r w:rsidRPr="00D21B65">
              <w:rPr>
                <w:rFonts w:ascii="Arial" w:hAnsi="Arial" w:cs="Arial"/>
                <w:bCs/>
                <w:sz w:val="20"/>
                <w:szCs w:val="20"/>
              </w:rPr>
              <w:t>2-1</w:t>
            </w:r>
          </w:p>
        </w:tc>
        <w:tc>
          <w:tcPr>
            <w:tcW w:w="5103" w:type="dxa"/>
            <w:vAlign w:val="center"/>
          </w:tcPr>
          <w:p w14:paraId="22980900" w14:textId="474CDC0B" w:rsidR="00055727" w:rsidRPr="00D21B65" w:rsidRDefault="00055727" w:rsidP="004D13C7">
            <w:pPr>
              <w:jc w:val="both"/>
              <w:rPr>
                <w:rFonts w:ascii="Arial" w:hAnsi="Arial" w:cs="Arial"/>
                <w:bCs/>
                <w:sz w:val="20"/>
                <w:szCs w:val="20"/>
              </w:rPr>
            </w:pPr>
            <w:r w:rsidRPr="00D21B65">
              <w:rPr>
                <w:rFonts w:ascii="Arial" w:hAnsi="Arial" w:cs="Arial"/>
                <w:sz w:val="20"/>
                <w:szCs w:val="20"/>
                <w:lang w:eastAsia="zh-CN"/>
              </w:rPr>
              <w:t>prevoz z minibusom do 20 potnikov</w:t>
            </w:r>
          </w:p>
        </w:tc>
        <w:tc>
          <w:tcPr>
            <w:tcW w:w="1730" w:type="dxa"/>
            <w:vAlign w:val="center"/>
          </w:tcPr>
          <w:p w14:paraId="3D9E116E" w14:textId="1C859616" w:rsidR="00055727" w:rsidRPr="00D21B65" w:rsidRDefault="00055727" w:rsidP="004D13C7">
            <w:pPr>
              <w:jc w:val="center"/>
              <w:rPr>
                <w:rFonts w:ascii="Arial" w:hAnsi="Arial" w:cs="Arial"/>
                <w:bCs/>
                <w:sz w:val="20"/>
                <w:szCs w:val="20"/>
              </w:rPr>
            </w:pPr>
          </w:p>
        </w:tc>
        <w:tc>
          <w:tcPr>
            <w:tcW w:w="1730" w:type="dxa"/>
            <w:vAlign w:val="center"/>
          </w:tcPr>
          <w:p w14:paraId="0FA5B071" w14:textId="0C1BAB41" w:rsidR="00055727" w:rsidRPr="00D21B65" w:rsidRDefault="00055727" w:rsidP="004D13C7">
            <w:pPr>
              <w:jc w:val="center"/>
              <w:rPr>
                <w:rFonts w:ascii="Arial" w:hAnsi="Arial" w:cs="Arial"/>
                <w:bCs/>
                <w:sz w:val="20"/>
                <w:szCs w:val="20"/>
              </w:rPr>
            </w:pPr>
          </w:p>
        </w:tc>
      </w:tr>
      <w:tr w:rsidR="00C55B91" w:rsidRPr="00D21B65" w14:paraId="6188F96A" w14:textId="77777777" w:rsidTr="00055727">
        <w:trPr>
          <w:trHeight w:val="367"/>
        </w:trPr>
        <w:tc>
          <w:tcPr>
            <w:tcW w:w="562" w:type="dxa"/>
            <w:vAlign w:val="center"/>
          </w:tcPr>
          <w:p w14:paraId="13CE46A5" w14:textId="70608FC3" w:rsidR="00055727" w:rsidRPr="00D21B65" w:rsidRDefault="00055727" w:rsidP="004D13C7">
            <w:pPr>
              <w:jc w:val="both"/>
              <w:rPr>
                <w:rFonts w:ascii="Arial" w:hAnsi="Arial" w:cs="Arial"/>
                <w:bCs/>
                <w:sz w:val="20"/>
                <w:szCs w:val="20"/>
              </w:rPr>
            </w:pPr>
            <w:r w:rsidRPr="00D21B65">
              <w:rPr>
                <w:rFonts w:ascii="Arial" w:hAnsi="Arial" w:cs="Arial"/>
                <w:bCs/>
                <w:sz w:val="20"/>
                <w:szCs w:val="20"/>
              </w:rPr>
              <w:t>2-2</w:t>
            </w:r>
          </w:p>
        </w:tc>
        <w:tc>
          <w:tcPr>
            <w:tcW w:w="5103" w:type="dxa"/>
            <w:vAlign w:val="center"/>
          </w:tcPr>
          <w:p w14:paraId="4A2871FC" w14:textId="41E87F0F" w:rsidR="00055727" w:rsidRPr="00D21B65" w:rsidRDefault="00055727" w:rsidP="004D13C7">
            <w:pPr>
              <w:jc w:val="both"/>
              <w:rPr>
                <w:rFonts w:ascii="Arial" w:hAnsi="Arial" w:cs="Arial"/>
                <w:bCs/>
                <w:sz w:val="20"/>
                <w:szCs w:val="20"/>
              </w:rPr>
            </w:pPr>
            <w:r w:rsidRPr="00D21B65">
              <w:rPr>
                <w:rFonts w:ascii="Arial" w:hAnsi="Arial" w:cs="Arial"/>
                <w:sz w:val="20"/>
                <w:szCs w:val="20"/>
                <w:lang w:eastAsia="zh-CN"/>
              </w:rPr>
              <w:t xml:space="preserve">prevoz </w:t>
            </w:r>
            <w:r w:rsidR="00C55B91" w:rsidRPr="00D21B65">
              <w:rPr>
                <w:rFonts w:ascii="Arial" w:hAnsi="Arial" w:cs="Arial"/>
                <w:sz w:val="20"/>
                <w:szCs w:val="20"/>
                <w:lang w:eastAsia="zh-CN"/>
              </w:rPr>
              <w:t xml:space="preserve">z </w:t>
            </w:r>
            <w:r w:rsidRPr="00D21B65">
              <w:rPr>
                <w:rFonts w:ascii="Arial" w:hAnsi="Arial" w:cs="Arial"/>
                <w:sz w:val="20"/>
                <w:szCs w:val="20"/>
                <w:lang w:eastAsia="zh-CN"/>
              </w:rPr>
              <w:t>minibusom do 30 potnikov</w:t>
            </w:r>
          </w:p>
        </w:tc>
        <w:tc>
          <w:tcPr>
            <w:tcW w:w="1730" w:type="dxa"/>
            <w:vAlign w:val="center"/>
          </w:tcPr>
          <w:p w14:paraId="0CA9BCD2" w14:textId="403DC130" w:rsidR="00055727" w:rsidRPr="00D21B65" w:rsidRDefault="00055727" w:rsidP="004D13C7">
            <w:pPr>
              <w:jc w:val="center"/>
              <w:rPr>
                <w:rFonts w:ascii="Arial" w:hAnsi="Arial" w:cs="Arial"/>
                <w:bCs/>
                <w:sz w:val="20"/>
                <w:szCs w:val="20"/>
              </w:rPr>
            </w:pPr>
          </w:p>
        </w:tc>
        <w:tc>
          <w:tcPr>
            <w:tcW w:w="1730" w:type="dxa"/>
            <w:vAlign w:val="center"/>
          </w:tcPr>
          <w:p w14:paraId="105D2CB6" w14:textId="4BDB89AE" w:rsidR="00055727" w:rsidRPr="00D21B65" w:rsidRDefault="00055727" w:rsidP="004D13C7">
            <w:pPr>
              <w:jc w:val="center"/>
              <w:rPr>
                <w:rFonts w:ascii="Arial" w:hAnsi="Arial" w:cs="Arial"/>
                <w:bCs/>
                <w:sz w:val="20"/>
                <w:szCs w:val="20"/>
              </w:rPr>
            </w:pPr>
          </w:p>
        </w:tc>
      </w:tr>
      <w:tr w:rsidR="00C55B91" w:rsidRPr="00D21B65" w14:paraId="4FDC1AAD" w14:textId="77777777" w:rsidTr="00055727">
        <w:trPr>
          <w:trHeight w:val="367"/>
        </w:trPr>
        <w:tc>
          <w:tcPr>
            <w:tcW w:w="562" w:type="dxa"/>
            <w:vAlign w:val="center"/>
          </w:tcPr>
          <w:p w14:paraId="20F9D415" w14:textId="358404DD" w:rsidR="00C55B91" w:rsidRPr="00D21B65" w:rsidRDefault="00C55B91" w:rsidP="004D13C7">
            <w:pPr>
              <w:jc w:val="both"/>
              <w:rPr>
                <w:rFonts w:ascii="Arial" w:hAnsi="Arial" w:cs="Arial"/>
                <w:bCs/>
                <w:sz w:val="20"/>
                <w:szCs w:val="20"/>
              </w:rPr>
            </w:pPr>
            <w:r w:rsidRPr="00D21B65">
              <w:rPr>
                <w:rFonts w:ascii="Arial" w:hAnsi="Arial" w:cs="Arial"/>
                <w:bCs/>
                <w:sz w:val="20"/>
                <w:szCs w:val="20"/>
              </w:rPr>
              <w:t>2-3</w:t>
            </w:r>
          </w:p>
        </w:tc>
        <w:tc>
          <w:tcPr>
            <w:tcW w:w="5103" w:type="dxa"/>
            <w:vAlign w:val="center"/>
          </w:tcPr>
          <w:p w14:paraId="2B49F6CE" w14:textId="6A316E7F" w:rsidR="00C55B91" w:rsidRPr="00D21B65" w:rsidRDefault="00C55B91" w:rsidP="004D13C7">
            <w:pPr>
              <w:jc w:val="both"/>
              <w:rPr>
                <w:rFonts w:ascii="Arial" w:hAnsi="Arial" w:cs="Arial"/>
                <w:sz w:val="20"/>
                <w:szCs w:val="20"/>
                <w:lang w:eastAsia="zh-CN"/>
              </w:rPr>
            </w:pPr>
            <w:r w:rsidRPr="00D21B65">
              <w:rPr>
                <w:rFonts w:ascii="Arial" w:hAnsi="Arial" w:cs="Arial"/>
                <w:sz w:val="20"/>
                <w:szCs w:val="20"/>
                <w:lang w:eastAsia="zh-CN"/>
              </w:rPr>
              <w:t>prevoz s kombiniranim vozilom (8+1)</w:t>
            </w:r>
          </w:p>
        </w:tc>
        <w:tc>
          <w:tcPr>
            <w:tcW w:w="1730" w:type="dxa"/>
            <w:vAlign w:val="center"/>
          </w:tcPr>
          <w:p w14:paraId="4F8E1A1F" w14:textId="77777777" w:rsidR="00C55B91" w:rsidRPr="00D21B65" w:rsidRDefault="00C55B91" w:rsidP="004D13C7">
            <w:pPr>
              <w:jc w:val="center"/>
              <w:rPr>
                <w:rFonts w:ascii="Arial" w:hAnsi="Arial" w:cs="Arial"/>
                <w:bCs/>
                <w:sz w:val="20"/>
                <w:szCs w:val="20"/>
              </w:rPr>
            </w:pPr>
          </w:p>
        </w:tc>
        <w:tc>
          <w:tcPr>
            <w:tcW w:w="1730" w:type="dxa"/>
            <w:vAlign w:val="center"/>
          </w:tcPr>
          <w:p w14:paraId="198CF693" w14:textId="77777777" w:rsidR="00C55B91" w:rsidRPr="00D21B65" w:rsidRDefault="00C55B91" w:rsidP="004D13C7">
            <w:pPr>
              <w:jc w:val="center"/>
              <w:rPr>
                <w:rFonts w:ascii="Arial" w:hAnsi="Arial" w:cs="Arial"/>
                <w:bCs/>
                <w:sz w:val="20"/>
                <w:szCs w:val="20"/>
              </w:rPr>
            </w:pPr>
          </w:p>
        </w:tc>
      </w:tr>
    </w:tbl>
    <w:p w14:paraId="79F7D142" w14:textId="77777777" w:rsidR="00BD0CB6" w:rsidRPr="00D21B65" w:rsidRDefault="00BD0CB6" w:rsidP="004D13C7">
      <w:pPr>
        <w:spacing w:after="0" w:line="240" w:lineRule="auto"/>
        <w:jc w:val="both"/>
        <w:rPr>
          <w:rFonts w:ascii="Arial" w:hAnsi="Arial" w:cs="Arial"/>
          <w:sz w:val="20"/>
          <w:szCs w:val="20"/>
        </w:rPr>
      </w:pPr>
    </w:p>
    <w:p w14:paraId="670C18B0" w14:textId="4F733C7B" w:rsidR="000502EB" w:rsidRPr="00D21B65" w:rsidRDefault="000502EB" w:rsidP="004D13C7">
      <w:pPr>
        <w:spacing w:after="0" w:line="240" w:lineRule="auto"/>
        <w:jc w:val="both"/>
        <w:rPr>
          <w:rFonts w:ascii="Arial" w:hAnsi="Arial" w:cs="Arial"/>
          <w:sz w:val="20"/>
          <w:szCs w:val="20"/>
        </w:rPr>
      </w:pPr>
      <w:r w:rsidRPr="00D21B65">
        <w:rPr>
          <w:rFonts w:ascii="Arial" w:hAnsi="Arial" w:cs="Arial"/>
          <w:sz w:val="20"/>
          <w:szCs w:val="20"/>
        </w:rPr>
        <w:t xml:space="preserve">Cena na polni prevoženi kilometer vsebuje vse stroške vezane na prevoz </w:t>
      </w:r>
      <w:r w:rsidR="00751035" w:rsidRPr="00D21B65">
        <w:rPr>
          <w:rFonts w:ascii="Arial" w:hAnsi="Arial" w:cs="Arial"/>
          <w:sz w:val="20"/>
          <w:szCs w:val="20"/>
        </w:rPr>
        <w:t>otrok s posebnimi potrebami</w:t>
      </w:r>
      <w:r w:rsidRPr="00D21B65">
        <w:rPr>
          <w:rFonts w:ascii="Arial" w:hAnsi="Arial" w:cs="Arial"/>
          <w:sz w:val="20"/>
          <w:szCs w:val="20"/>
        </w:rPr>
        <w:t xml:space="preserve">. </w:t>
      </w:r>
      <w:r w:rsidR="00F340B6" w:rsidRPr="00D21B65">
        <w:rPr>
          <w:rFonts w:ascii="Arial" w:hAnsi="Arial" w:cs="Arial"/>
          <w:sz w:val="20"/>
          <w:szCs w:val="20"/>
        </w:rPr>
        <w:t>Prevoznik</w:t>
      </w:r>
      <w:r w:rsidRPr="00D21B65">
        <w:rPr>
          <w:rFonts w:ascii="Arial" w:hAnsi="Arial" w:cs="Arial"/>
          <w:sz w:val="20"/>
          <w:szCs w:val="20"/>
        </w:rPr>
        <w:t xml:space="preserve"> ni upravičen do nobenih dodatnih plačil.</w:t>
      </w:r>
    </w:p>
    <w:p w14:paraId="6023AED6" w14:textId="53F71ECF" w:rsidR="00055727" w:rsidRPr="00D21B65" w:rsidRDefault="00055727" w:rsidP="004D13C7">
      <w:pPr>
        <w:spacing w:after="0" w:line="240" w:lineRule="auto"/>
        <w:jc w:val="both"/>
        <w:rPr>
          <w:rFonts w:ascii="Arial" w:hAnsi="Arial" w:cs="Arial"/>
          <w:sz w:val="20"/>
          <w:szCs w:val="20"/>
        </w:rPr>
      </w:pPr>
    </w:p>
    <w:p w14:paraId="4A65C796" w14:textId="19A67829" w:rsidR="00055727" w:rsidRPr="00D21B65" w:rsidRDefault="00055727" w:rsidP="004D13C7">
      <w:pPr>
        <w:spacing w:after="0" w:line="240" w:lineRule="auto"/>
        <w:jc w:val="both"/>
        <w:rPr>
          <w:rFonts w:ascii="Arial" w:hAnsi="Arial" w:cs="Arial"/>
          <w:sz w:val="20"/>
          <w:szCs w:val="20"/>
        </w:rPr>
      </w:pPr>
      <w:r w:rsidRPr="00D21B65">
        <w:rPr>
          <w:rFonts w:ascii="Arial" w:hAnsi="Arial" w:cs="Arial"/>
          <w:sz w:val="20"/>
          <w:szCs w:val="20"/>
          <w:lang w:eastAsia="zh-CN"/>
        </w:rPr>
        <w:t>Pri izvajanju prevozov do 20 potnikov se storitev obračuna po ceni za opcijo 2-1, prevoz nad 20 potnikov po ceni za opcijo 2-2</w:t>
      </w:r>
      <w:r w:rsidR="00C55B91" w:rsidRPr="00D21B65">
        <w:rPr>
          <w:rFonts w:ascii="Arial" w:hAnsi="Arial" w:cs="Arial"/>
          <w:sz w:val="20"/>
          <w:szCs w:val="20"/>
          <w:lang w:eastAsia="zh-CN"/>
        </w:rPr>
        <w:t xml:space="preserve"> in prevoz s kombiniranim vozilom po ceni za opcijo 2-3</w:t>
      </w:r>
      <w:r w:rsidRPr="00D21B65">
        <w:rPr>
          <w:rFonts w:ascii="Arial" w:hAnsi="Arial" w:cs="Arial"/>
          <w:sz w:val="20"/>
          <w:szCs w:val="20"/>
          <w:lang w:eastAsia="zh-CN"/>
        </w:rPr>
        <w:t>. Izbrani ponudnik in naročnik podrobneje določita in uskladita potrebno vrsto in število vozil z letnim načrtom.</w:t>
      </w:r>
    </w:p>
    <w:p w14:paraId="1AC9978A" w14:textId="77777777" w:rsidR="00881D12" w:rsidRPr="00D21B65" w:rsidRDefault="00881D12" w:rsidP="004D13C7">
      <w:pPr>
        <w:spacing w:after="0" w:line="240" w:lineRule="auto"/>
        <w:jc w:val="both"/>
        <w:rPr>
          <w:rFonts w:ascii="Arial" w:hAnsi="Arial" w:cs="Arial"/>
          <w:sz w:val="20"/>
          <w:szCs w:val="20"/>
        </w:rPr>
      </w:pPr>
    </w:p>
    <w:p w14:paraId="0DB90249" w14:textId="302E9F73" w:rsidR="00881D12" w:rsidRPr="00D21B65" w:rsidRDefault="00881D12" w:rsidP="004D13C7">
      <w:pPr>
        <w:spacing w:after="0" w:line="240" w:lineRule="auto"/>
        <w:jc w:val="both"/>
        <w:rPr>
          <w:rFonts w:ascii="Arial" w:hAnsi="Arial" w:cs="Arial"/>
          <w:sz w:val="20"/>
          <w:szCs w:val="20"/>
        </w:rPr>
      </w:pPr>
      <w:r w:rsidRPr="00D21B65">
        <w:rPr>
          <w:rFonts w:ascii="Arial" w:hAnsi="Arial" w:cs="Arial"/>
          <w:sz w:val="20"/>
          <w:szCs w:val="20"/>
        </w:rPr>
        <w:t>Skupna maksimalna ocenjena vrednost okvirnega sporazuma</w:t>
      </w:r>
      <w:r w:rsidR="00055727" w:rsidRPr="00D21B65">
        <w:rPr>
          <w:rFonts w:ascii="Arial" w:hAnsi="Arial" w:cs="Arial"/>
          <w:sz w:val="20"/>
          <w:szCs w:val="20"/>
        </w:rPr>
        <w:t xml:space="preserve"> znaša </w:t>
      </w:r>
      <w:r w:rsidR="00C55B91" w:rsidRPr="00D21B65">
        <w:rPr>
          <w:rFonts w:ascii="Arial" w:hAnsi="Arial" w:cs="Arial"/>
          <w:sz w:val="20"/>
          <w:szCs w:val="20"/>
        </w:rPr>
        <w:t>____________</w:t>
      </w:r>
      <w:r w:rsidR="00055727" w:rsidRPr="00D21B65">
        <w:rPr>
          <w:rFonts w:ascii="Arial" w:hAnsi="Arial" w:cs="Arial"/>
          <w:sz w:val="20"/>
          <w:szCs w:val="20"/>
        </w:rPr>
        <w:t xml:space="preserve"> EUR z DDV.</w:t>
      </w:r>
    </w:p>
    <w:bookmarkEnd w:id="3"/>
    <w:bookmarkEnd w:id="4"/>
    <w:p w14:paraId="6148B12B" w14:textId="76AF9E84" w:rsidR="00675A51" w:rsidRPr="00D21B65" w:rsidRDefault="00675A51" w:rsidP="004D13C7">
      <w:pPr>
        <w:spacing w:after="0" w:line="240" w:lineRule="auto"/>
        <w:jc w:val="both"/>
        <w:rPr>
          <w:rFonts w:ascii="Arial" w:hAnsi="Arial" w:cs="Arial"/>
          <w:sz w:val="20"/>
          <w:szCs w:val="20"/>
        </w:rPr>
      </w:pPr>
    </w:p>
    <w:p w14:paraId="4A611727" w14:textId="77777777" w:rsidR="000D10AB" w:rsidRPr="00D21B65" w:rsidRDefault="000D10AB" w:rsidP="004D13C7">
      <w:pPr>
        <w:spacing w:after="0" w:line="240" w:lineRule="auto"/>
        <w:jc w:val="both"/>
        <w:rPr>
          <w:rFonts w:ascii="Arial" w:hAnsi="Arial" w:cs="Arial"/>
          <w:sz w:val="20"/>
          <w:szCs w:val="20"/>
        </w:rPr>
      </w:pPr>
    </w:p>
    <w:p w14:paraId="3CC1BB9A" w14:textId="77777777" w:rsidR="000502EB" w:rsidRPr="00D21B65" w:rsidRDefault="000502EB" w:rsidP="004D13C7">
      <w:pPr>
        <w:pStyle w:val="ListParagraph"/>
        <w:numPr>
          <w:ilvl w:val="0"/>
          <w:numId w:val="10"/>
        </w:numPr>
        <w:spacing w:after="0" w:line="240" w:lineRule="auto"/>
        <w:jc w:val="both"/>
        <w:rPr>
          <w:rFonts w:ascii="Arial" w:hAnsi="Arial" w:cs="Arial"/>
          <w:b/>
          <w:sz w:val="20"/>
          <w:szCs w:val="20"/>
        </w:rPr>
      </w:pPr>
      <w:r w:rsidRPr="00D21B65">
        <w:rPr>
          <w:rFonts w:ascii="Arial" w:hAnsi="Arial" w:cs="Arial"/>
          <w:b/>
          <w:sz w:val="20"/>
          <w:szCs w:val="20"/>
        </w:rPr>
        <w:t>PLAČILO OBVEZNOSTI</w:t>
      </w:r>
    </w:p>
    <w:p w14:paraId="6F46DBE2" w14:textId="77777777" w:rsidR="000502EB" w:rsidRPr="00D21B65" w:rsidRDefault="000502EB" w:rsidP="004D13C7">
      <w:pPr>
        <w:spacing w:after="0" w:line="240" w:lineRule="auto"/>
        <w:rPr>
          <w:rFonts w:ascii="Arial" w:hAnsi="Arial" w:cs="Arial"/>
          <w:sz w:val="20"/>
          <w:szCs w:val="20"/>
        </w:rPr>
      </w:pPr>
    </w:p>
    <w:p w14:paraId="65EEE2F5" w14:textId="476A957C" w:rsidR="00F26189" w:rsidRPr="00D21B65" w:rsidRDefault="000502EB" w:rsidP="00C55B91">
      <w:pPr>
        <w:numPr>
          <w:ilvl w:val="0"/>
          <w:numId w:val="4"/>
        </w:numPr>
        <w:spacing w:after="0" w:line="240" w:lineRule="auto"/>
        <w:jc w:val="center"/>
        <w:rPr>
          <w:rFonts w:ascii="Arial" w:hAnsi="Arial" w:cs="Arial"/>
          <w:b/>
          <w:sz w:val="20"/>
          <w:szCs w:val="20"/>
        </w:rPr>
      </w:pPr>
      <w:r w:rsidRPr="00D21B65">
        <w:rPr>
          <w:rFonts w:ascii="Arial" w:hAnsi="Arial" w:cs="Arial"/>
          <w:b/>
          <w:sz w:val="20"/>
          <w:szCs w:val="20"/>
        </w:rPr>
        <w:t>člen</w:t>
      </w:r>
    </w:p>
    <w:p w14:paraId="77E7F3E5" w14:textId="4909B20D" w:rsidR="001623AF" w:rsidRPr="00D21B65" w:rsidRDefault="000502EB" w:rsidP="004D13C7">
      <w:pPr>
        <w:spacing w:after="0" w:line="240" w:lineRule="auto"/>
        <w:jc w:val="both"/>
        <w:rPr>
          <w:rFonts w:ascii="Arial" w:hAnsi="Arial" w:cs="Arial"/>
          <w:sz w:val="20"/>
          <w:szCs w:val="20"/>
        </w:rPr>
      </w:pPr>
      <w:r w:rsidRPr="00D21B65">
        <w:rPr>
          <w:rFonts w:ascii="Arial" w:hAnsi="Arial" w:cs="Arial"/>
          <w:sz w:val="20"/>
          <w:szCs w:val="20"/>
        </w:rPr>
        <w:t>Naročnik</w:t>
      </w:r>
      <w:r w:rsidR="0098211E" w:rsidRPr="00D21B65">
        <w:rPr>
          <w:rFonts w:ascii="Arial" w:hAnsi="Arial" w:cs="Arial"/>
          <w:sz w:val="20"/>
          <w:szCs w:val="20"/>
        </w:rPr>
        <w:t>a</w:t>
      </w:r>
      <w:r w:rsidRPr="00D21B65">
        <w:rPr>
          <w:rFonts w:ascii="Arial" w:hAnsi="Arial" w:cs="Arial"/>
          <w:sz w:val="20"/>
          <w:szCs w:val="20"/>
        </w:rPr>
        <w:t xml:space="preserve"> bo</w:t>
      </w:r>
      <w:r w:rsidR="0098211E" w:rsidRPr="00D21B65">
        <w:rPr>
          <w:rFonts w:ascii="Arial" w:hAnsi="Arial" w:cs="Arial"/>
          <w:sz w:val="20"/>
          <w:szCs w:val="20"/>
        </w:rPr>
        <w:t>sta</w:t>
      </w:r>
      <w:r w:rsidRPr="00D21B65">
        <w:rPr>
          <w:rFonts w:ascii="Arial" w:hAnsi="Arial" w:cs="Arial"/>
          <w:sz w:val="20"/>
          <w:szCs w:val="20"/>
        </w:rPr>
        <w:t xml:space="preserve"> plačal</w:t>
      </w:r>
      <w:r w:rsidR="0098211E" w:rsidRPr="00D21B65">
        <w:rPr>
          <w:rFonts w:ascii="Arial" w:hAnsi="Arial" w:cs="Arial"/>
          <w:sz w:val="20"/>
          <w:szCs w:val="20"/>
        </w:rPr>
        <w:t>a</w:t>
      </w:r>
      <w:r w:rsidRPr="00D21B65">
        <w:rPr>
          <w:rFonts w:ascii="Arial" w:hAnsi="Arial" w:cs="Arial"/>
          <w:sz w:val="20"/>
          <w:szCs w:val="20"/>
        </w:rPr>
        <w:t xml:space="preserve"> opravljene prevoze na podlagi </w:t>
      </w:r>
      <w:r w:rsidR="0098211E" w:rsidRPr="00D21B65">
        <w:rPr>
          <w:rFonts w:ascii="Arial" w:hAnsi="Arial" w:cs="Arial"/>
          <w:sz w:val="20"/>
          <w:szCs w:val="20"/>
        </w:rPr>
        <w:t xml:space="preserve">ločeno </w:t>
      </w:r>
      <w:r w:rsidRPr="00D21B65">
        <w:rPr>
          <w:rFonts w:ascii="Arial" w:hAnsi="Arial" w:cs="Arial"/>
          <w:sz w:val="20"/>
          <w:szCs w:val="20"/>
        </w:rPr>
        <w:t xml:space="preserve">izstavljenega mesečnega </w:t>
      </w:r>
      <w:r w:rsidR="0098211E" w:rsidRPr="00D21B65">
        <w:rPr>
          <w:rFonts w:ascii="Arial" w:hAnsi="Arial" w:cs="Arial"/>
          <w:sz w:val="20"/>
          <w:szCs w:val="20"/>
        </w:rPr>
        <w:t>e-</w:t>
      </w:r>
      <w:r w:rsidRPr="00D21B65">
        <w:rPr>
          <w:rFonts w:ascii="Arial" w:hAnsi="Arial" w:cs="Arial"/>
          <w:sz w:val="20"/>
          <w:szCs w:val="20"/>
        </w:rPr>
        <w:t>računa</w:t>
      </w:r>
      <w:r w:rsidR="0098211E" w:rsidRPr="00D21B65">
        <w:rPr>
          <w:rFonts w:ascii="Arial" w:hAnsi="Arial" w:cs="Arial"/>
          <w:sz w:val="20"/>
          <w:szCs w:val="20"/>
        </w:rPr>
        <w:t xml:space="preserve"> posameznemu naročniku</w:t>
      </w:r>
      <w:r w:rsidRPr="00D21B65">
        <w:rPr>
          <w:rFonts w:ascii="Arial" w:hAnsi="Arial" w:cs="Arial"/>
          <w:sz w:val="20"/>
          <w:szCs w:val="20"/>
        </w:rPr>
        <w:t>.</w:t>
      </w:r>
      <w:r w:rsidR="001623AF" w:rsidRPr="00D21B65">
        <w:rPr>
          <w:rFonts w:ascii="Arial" w:hAnsi="Arial" w:cs="Arial"/>
          <w:sz w:val="20"/>
          <w:szCs w:val="20"/>
        </w:rPr>
        <w:t xml:space="preserve"> Obvezne priloge mesečnih e-računov:</w:t>
      </w:r>
    </w:p>
    <w:p w14:paraId="6B29ADE0" w14:textId="203B8FEB" w:rsidR="001623AF" w:rsidRPr="00D21B65" w:rsidRDefault="00C55B91" w:rsidP="004D13C7">
      <w:pPr>
        <w:pStyle w:val="ListParagraph"/>
        <w:numPr>
          <w:ilvl w:val="0"/>
          <w:numId w:val="3"/>
        </w:numPr>
        <w:spacing w:after="0" w:line="240" w:lineRule="auto"/>
        <w:jc w:val="both"/>
        <w:rPr>
          <w:rFonts w:ascii="Arial" w:hAnsi="Arial" w:cs="Arial"/>
          <w:sz w:val="20"/>
          <w:szCs w:val="20"/>
        </w:rPr>
      </w:pPr>
      <w:r w:rsidRPr="00D21B65">
        <w:rPr>
          <w:rFonts w:ascii="Arial" w:hAnsi="Arial" w:cs="Arial"/>
          <w:sz w:val="20"/>
          <w:szCs w:val="20"/>
        </w:rPr>
        <w:t>s</w:t>
      </w:r>
      <w:r w:rsidR="001623AF" w:rsidRPr="00D21B65">
        <w:rPr>
          <w:rFonts w:ascii="Arial" w:hAnsi="Arial" w:cs="Arial"/>
          <w:sz w:val="20"/>
          <w:szCs w:val="20"/>
        </w:rPr>
        <w:t xml:space="preserve">pecifikacija z jasno razvidnim številom učencev vozačev posameznega naročnika in skupnim številom vseh učencev vozačev, ki so se v obračunskem mesecu posluževali prevoza, </w:t>
      </w:r>
    </w:p>
    <w:p w14:paraId="2DE07A2B" w14:textId="423E09B2" w:rsidR="001623AF" w:rsidRPr="00D21B65" w:rsidRDefault="001623AF" w:rsidP="004D13C7">
      <w:pPr>
        <w:pStyle w:val="ListParagraph"/>
        <w:numPr>
          <w:ilvl w:val="0"/>
          <w:numId w:val="3"/>
        </w:numPr>
        <w:spacing w:after="0" w:line="240" w:lineRule="auto"/>
        <w:jc w:val="both"/>
        <w:rPr>
          <w:rFonts w:ascii="Arial" w:hAnsi="Arial" w:cs="Arial"/>
          <w:sz w:val="20"/>
          <w:szCs w:val="20"/>
        </w:rPr>
      </w:pPr>
      <w:r w:rsidRPr="00D21B65">
        <w:rPr>
          <w:rFonts w:ascii="Arial" w:hAnsi="Arial" w:cs="Arial"/>
          <w:sz w:val="20"/>
          <w:szCs w:val="20"/>
        </w:rPr>
        <w:t xml:space="preserve">dokumentacijo, ki potrjuje, da je zaračunana storitev dejansko opravljena v skladu </w:t>
      </w:r>
      <w:r w:rsidR="00AC0DF2">
        <w:rPr>
          <w:rFonts w:ascii="Arial" w:hAnsi="Arial" w:cs="Arial"/>
          <w:sz w:val="20"/>
          <w:szCs w:val="20"/>
        </w:rPr>
        <w:t>z okvirnim sporazumom</w:t>
      </w:r>
      <w:r w:rsidRPr="00D21B65">
        <w:rPr>
          <w:rFonts w:ascii="Arial" w:hAnsi="Arial" w:cs="Arial"/>
          <w:sz w:val="20"/>
          <w:szCs w:val="20"/>
        </w:rPr>
        <w:t>.</w:t>
      </w:r>
    </w:p>
    <w:p w14:paraId="1D2990D6" w14:textId="77C64BF2" w:rsidR="000502EB" w:rsidRPr="00D21B65" w:rsidRDefault="000502EB" w:rsidP="004D13C7">
      <w:pPr>
        <w:spacing w:after="0" w:line="240" w:lineRule="auto"/>
        <w:jc w:val="both"/>
        <w:rPr>
          <w:rFonts w:ascii="Arial" w:hAnsi="Arial" w:cs="Arial"/>
          <w:sz w:val="20"/>
          <w:szCs w:val="20"/>
        </w:rPr>
      </w:pPr>
    </w:p>
    <w:p w14:paraId="2E7806B0" w14:textId="74745AE4" w:rsidR="001623AF" w:rsidRPr="00D21B65" w:rsidRDefault="00F340B6" w:rsidP="004D13C7">
      <w:pPr>
        <w:spacing w:after="0" w:line="240" w:lineRule="auto"/>
        <w:jc w:val="both"/>
        <w:rPr>
          <w:rFonts w:ascii="Arial" w:hAnsi="Arial" w:cs="Arial"/>
          <w:sz w:val="20"/>
          <w:szCs w:val="20"/>
        </w:rPr>
      </w:pPr>
      <w:r w:rsidRPr="00D21B65">
        <w:rPr>
          <w:rFonts w:ascii="Arial" w:hAnsi="Arial" w:cs="Arial"/>
          <w:sz w:val="20"/>
          <w:szCs w:val="20"/>
        </w:rPr>
        <w:t>Prevoznik</w:t>
      </w:r>
      <w:r w:rsidR="001623AF" w:rsidRPr="00D21B65">
        <w:rPr>
          <w:rFonts w:ascii="Arial" w:hAnsi="Arial" w:cs="Arial"/>
          <w:sz w:val="20"/>
          <w:szCs w:val="20"/>
        </w:rPr>
        <w:t xml:space="preserve"> posameznemu naročniku izstavi račun za opravljene storitve najkasneje do 15. (petnajstega) dne v mesecu za prevoze, opravljene v preteklem mesecu. Kot mesečni obračun se upošteva dejansko število dni, ko je šola delovala in so bili prevozi opravljeni. </w:t>
      </w:r>
    </w:p>
    <w:p w14:paraId="4CE7E844" w14:textId="77777777" w:rsidR="001623AF" w:rsidRPr="00D21B65" w:rsidRDefault="001623AF" w:rsidP="004D13C7">
      <w:pPr>
        <w:spacing w:after="0" w:line="240" w:lineRule="auto"/>
        <w:jc w:val="both"/>
        <w:rPr>
          <w:rFonts w:ascii="Arial" w:hAnsi="Arial" w:cs="Arial"/>
          <w:sz w:val="20"/>
          <w:szCs w:val="20"/>
        </w:rPr>
      </w:pPr>
    </w:p>
    <w:p w14:paraId="5FA75138" w14:textId="7105CD33" w:rsidR="001623AF" w:rsidRPr="00D21B65" w:rsidRDefault="001623AF" w:rsidP="004D13C7">
      <w:pPr>
        <w:spacing w:after="0" w:line="240" w:lineRule="auto"/>
        <w:jc w:val="both"/>
        <w:rPr>
          <w:rFonts w:ascii="Arial" w:hAnsi="Arial" w:cs="Arial"/>
          <w:sz w:val="20"/>
          <w:szCs w:val="20"/>
        </w:rPr>
      </w:pPr>
      <w:r w:rsidRPr="00D21B65">
        <w:rPr>
          <w:rFonts w:ascii="Arial" w:hAnsi="Arial" w:cs="Arial"/>
          <w:sz w:val="20"/>
          <w:szCs w:val="20"/>
        </w:rPr>
        <w:t>Delež plačila opravljenih prevozov posameznega naročnika je določen kot razmerje med številom učencev vozačev s stalnim prebivališče v občini posameznega naročnika in skupnim številom vozačev.</w:t>
      </w:r>
      <w:r w:rsidR="00635293" w:rsidRPr="00D21B65">
        <w:rPr>
          <w:rFonts w:ascii="Arial" w:hAnsi="Arial" w:cs="Arial"/>
          <w:sz w:val="20"/>
          <w:szCs w:val="20"/>
        </w:rPr>
        <w:t xml:space="preserve"> Glede na to, da se število učencev vozačev iz posamezne občine in posledično število vseh vozačev lahko spremeni tudi med posameznim šolskim letom, se pri obračunu za določitev deleža plačila upošteva število vozačev v mesecu, ki je predmet obračuna.</w:t>
      </w:r>
    </w:p>
    <w:p w14:paraId="4AF0F641" w14:textId="77777777" w:rsidR="000502EB" w:rsidRPr="00D21B65" w:rsidRDefault="000502EB" w:rsidP="004D13C7">
      <w:pPr>
        <w:spacing w:after="0" w:line="240" w:lineRule="auto"/>
        <w:jc w:val="both"/>
        <w:rPr>
          <w:rFonts w:ascii="Arial" w:hAnsi="Arial" w:cs="Arial"/>
          <w:sz w:val="20"/>
          <w:szCs w:val="20"/>
        </w:rPr>
      </w:pPr>
    </w:p>
    <w:p w14:paraId="1923F6CE" w14:textId="6F995896" w:rsidR="000502EB" w:rsidRPr="00D21B65" w:rsidRDefault="000502EB" w:rsidP="004D13C7">
      <w:pPr>
        <w:spacing w:after="0" w:line="240" w:lineRule="auto"/>
        <w:jc w:val="both"/>
        <w:rPr>
          <w:rFonts w:ascii="Arial" w:hAnsi="Arial" w:cs="Arial"/>
          <w:sz w:val="20"/>
          <w:szCs w:val="20"/>
        </w:rPr>
      </w:pPr>
      <w:r w:rsidRPr="00D21B65">
        <w:rPr>
          <w:rFonts w:ascii="Arial" w:hAnsi="Arial" w:cs="Arial"/>
          <w:sz w:val="20"/>
          <w:szCs w:val="20"/>
        </w:rPr>
        <w:t xml:space="preserve">Predstavnik </w:t>
      </w:r>
      <w:r w:rsidR="0098211E" w:rsidRPr="00D21B65">
        <w:rPr>
          <w:rFonts w:ascii="Arial" w:hAnsi="Arial" w:cs="Arial"/>
          <w:sz w:val="20"/>
          <w:szCs w:val="20"/>
        </w:rPr>
        <w:t xml:space="preserve">posameznega </w:t>
      </w:r>
      <w:r w:rsidRPr="00D21B65">
        <w:rPr>
          <w:rFonts w:ascii="Arial" w:hAnsi="Arial" w:cs="Arial"/>
          <w:sz w:val="20"/>
          <w:szCs w:val="20"/>
        </w:rPr>
        <w:t>naročnika mora na podlagi pregleda račun potrditi ali zavrniti v roku 8 dni po prejemu. Če predstavnik naročnika v 8 dneh od prejema ne potrdi ali ne zavrne računa, se šteje, da je račun potrjen.</w:t>
      </w:r>
    </w:p>
    <w:p w14:paraId="13BFF27D" w14:textId="77777777" w:rsidR="000502EB" w:rsidRPr="00D21B65" w:rsidRDefault="000502EB" w:rsidP="004D13C7">
      <w:pPr>
        <w:spacing w:after="0" w:line="240" w:lineRule="auto"/>
        <w:jc w:val="both"/>
        <w:rPr>
          <w:rFonts w:ascii="Arial" w:hAnsi="Arial" w:cs="Arial"/>
          <w:sz w:val="20"/>
          <w:szCs w:val="20"/>
        </w:rPr>
      </w:pPr>
    </w:p>
    <w:p w14:paraId="767B4A1F" w14:textId="76672970" w:rsidR="00460A4C" w:rsidRPr="00D21B65" w:rsidRDefault="00460A4C" w:rsidP="004D13C7">
      <w:pPr>
        <w:spacing w:after="0" w:line="240" w:lineRule="auto"/>
        <w:jc w:val="both"/>
        <w:rPr>
          <w:rFonts w:ascii="Arial" w:hAnsi="Arial" w:cs="Arial"/>
          <w:bCs/>
          <w:sz w:val="20"/>
          <w:szCs w:val="20"/>
        </w:rPr>
      </w:pPr>
      <w:r w:rsidRPr="00D21B65">
        <w:rPr>
          <w:rFonts w:ascii="Arial" w:hAnsi="Arial" w:cs="Arial"/>
          <w:sz w:val="20"/>
          <w:szCs w:val="20"/>
        </w:rPr>
        <w:t>Naročnik</w:t>
      </w:r>
      <w:r w:rsidRPr="00D21B65">
        <w:rPr>
          <w:rFonts w:ascii="Arial" w:hAnsi="Arial" w:cs="Arial"/>
          <w:bCs/>
          <w:sz w:val="20"/>
          <w:szCs w:val="20"/>
        </w:rPr>
        <w:t xml:space="preserve"> bo pravilno izstavljen in potrjen račun poravnal na transakcijski račun prevoznika </w:t>
      </w:r>
      <w:r w:rsidR="00C55B91" w:rsidRPr="00D21B65">
        <w:rPr>
          <w:rFonts w:ascii="Arial" w:hAnsi="Arial" w:cs="Arial"/>
          <w:bCs/>
          <w:sz w:val="20"/>
          <w:szCs w:val="20"/>
        </w:rPr>
        <w:t xml:space="preserve"> </w:t>
      </w:r>
      <w:r w:rsidR="00545E08">
        <w:rPr>
          <w:rFonts w:ascii="Arial" w:hAnsi="Arial" w:cs="Arial"/>
          <w:bCs/>
          <w:sz w:val="20"/>
          <w:szCs w:val="20"/>
        </w:rPr>
        <w:t>30. dan</w:t>
      </w:r>
      <w:r w:rsidRPr="00D21B65">
        <w:rPr>
          <w:rFonts w:ascii="Arial" w:hAnsi="Arial" w:cs="Arial"/>
          <w:bCs/>
          <w:sz w:val="20"/>
          <w:szCs w:val="20"/>
        </w:rPr>
        <w:t xml:space="preserve"> od njegovega prejema. Kot začetek roka, v katerem mora naročnik prevozniku plačati izstavljen račun, se šteje prvi delovni dan po prejemu računa. Če račun zapade v plačilo na nedelovni dan oziroma na dan, ko v Republiki Sloveniji ni mogoče izvajati plačilnega prometa, se zapadlost podaljša do prvega naslednjega delovnega dne. Kot dan plačila oziroma izpolnitve naročnikove obveznosti se šteje dan, ko naročnik izroči nalog za plačilo banki, pri kateri ima svoj račun.</w:t>
      </w:r>
    </w:p>
    <w:p w14:paraId="72D790C1" w14:textId="77777777" w:rsidR="00460A4C" w:rsidRPr="00D21B65" w:rsidRDefault="00460A4C" w:rsidP="004D13C7">
      <w:pPr>
        <w:spacing w:after="0" w:line="240" w:lineRule="auto"/>
        <w:jc w:val="both"/>
        <w:rPr>
          <w:rFonts w:ascii="Arial" w:hAnsi="Arial" w:cs="Arial"/>
          <w:sz w:val="20"/>
          <w:szCs w:val="20"/>
        </w:rPr>
      </w:pPr>
    </w:p>
    <w:p w14:paraId="52D921F1" w14:textId="77777777" w:rsidR="00460A4C" w:rsidRPr="00D21B65" w:rsidRDefault="00460A4C" w:rsidP="004D13C7">
      <w:pPr>
        <w:numPr>
          <w:ilvl w:val="0"/>
          <w:numId w:val="4"/>
        </w:numPr>
        <w:spacing w:after="0" w:line="240" w:lineRule="auto"/>
        <w:jc w:val="center"/>
        <w:rPr>
          <w:rFonts w:ascii="Arial" w:hAnsi="Arial" w:cs="Arial"/>
          <w:b/>
          <w:sz w:val="20"/>
          <w:szCs w:val="20"/>
        </w:rPr>
      </w:pPr>
      <w:r w:rsidRPr="00D21B65">
        <w:rPr>
          <w:rFonts w:ascii="Arial" w:hAnsi="Arial" w:cs="Arial"/>
          <w:b/>
          <w:sz w:val="20"/>
          <w:szCs w:val="20"/>
        </w:rPr>
        <w:t>člen</w:t>
      </w:r>
    </w:p>
    <w:p w14:paraId="6EF7EEB1" w14:textId="6B9A564A" w:rsidR="00460A4C" w:rsidRPr="00761512" w:rsidRDefault="00AC0DF2" w:rsidP="004D13C7">
      <w:pPr>
        <w:spacing w:after="0" w:line="240" w:lineRule="auto"/>
        <w:jc w:val="both"/>
        <w:rPr>
          <w:rFonts w:ascii="Arial" w:hAnsi="Arial" w:cs="Arial"/>
          <w:sz w:val="20"/>
          <w:szCs w:val="20"/>
          <w:lang w:eastAsia="zh-CN"/>
        </w:rPr>
      </w:pPr>
      <w:r>
        <w:rPr>
          <w:rFonts w:ascii="Arial" w:hAnsi="Arial" w:cs="Arial"/>
          <w:sz w:val="20"/>
          <w:szCs w:val="20"/>
          <w:lang w:eastAsia="zh-CN"/>
        </w:rPr>
        <w:t>S</w:t>
      </w:r>
      <w:r w:rsidR="001623AF" w:rsidRPr="00761512">
        <w:rPr>
          <w:rFonts w:ascii="Arial" w:hAnsi="Arial" w:cs="Arial"/>
          <w:sz w:val="20"/>
          <w:szCs w:val="20"/>
          <w:lang w:eastAsia="zh-CN"/>
        </w:rPr>
        <w:t>tranke</w:t>
      </w:r>
      <w:r>
        <w:rPr>
          <w:rFonts w:ascii="Arial" w:hAnsi="Arial" w:cs="Arial"/>
          <w:sz w:val="20"/>
          <w:szCs w:val="20"/>
          <w:lang w:eastAsia="zh-CN"/>
        </w:rPr>
        <w:t xml:space="preserve"> </w:t>
      </w:r>
      <w:r w:rsidRPr="00213160">
        <w:rPr>
          <w:rFonts w:ascii="Arial" w:hAnsi="Arial" w:cs="Arial"/>
          <w:sz w:val="20"/>
          <w:szCs w:val="20"/>
        </w:rPr>
        <w:t>okvirnega sporazuma</w:t>
      </w:r>
      <w:r w:rsidR="00460A4C" w:rsidRPr="00761512">
        <w:rPr>
          <w:rFonts w:ascii="Arial" w:hAnsi="Arial" w:cs="Arial"/>
          <w:sz w:val="20"/>
          <w:szCs w:val="20"/>
          <w:lang w:eastAsia="zh-CN"/>
        </w:rPr>
        <w:t xml:space="preserve"> soglaša</w:t>
      </w:r>
      <w:r w:rsidR="001623AF" w:rsidRPr="00761512">
        <w:rPr>
          <w:rFonts w:ascii="Arial" w:hAnsi="Arial" w:cs="Arial"/>
          <w:sz w:val="20"/>
          <w:szCs w:val="20"/>
          <w:lang w:eastAsia="zh-CN"/>
        </w:rPr>
        <w:t>jo</w:t>
      </w:r>
      <w:r w:rsidR="00460A4C" w:rsidRPr="00761512">
        <w:rPr>
          <w:rFonts w:ascii="Arial" w:hAnsi="Arial" w:cs="Arial"/>
          <w:sz w:val="20"/>
          <w:szCs w:val="20"/>
          <w:lang w:eastAsia="zh-CN"/>
        </w:rPr>
        <w:t xml:space="preserve">, da lahko </w:t>
      </w:r>
      <w:r w:rsidR="00C745C6" w:rsidRPr="00761512">
        <w:rPr>
          <w:rFonts w:ascii="Arial" w:hAnsi="Arial" w:cs="Arial"/>
          <w:sz w:val="20"/>
          <w:szCs w:val="20"/>
          <w:lang w:eastAsia="zh-CN"/>
        </w:rPr>
        <w:t>prevoznik</w:t>
      </w:r>
      <w:r w:rsidR="00460A4C" w:rsidRPr="00761512">
        <w:rPr>
          <w:rFonts w:ascii="Arial" w:hAnsi="Arial" w:cs="Arial"/>
          <w:sz w:val="20"/>
          <w:szCs w:val="20"/>
          <w:lang w:eastAsia="zh-CN"/>
        </w:rPr>
        <w:t xml:space="preserve"> zaprosi </w:t>
      </w:r>
      <w:r w:rsidR="00C745C6" w:rsidRPr="00761512">
        <w:rPr>
          <w:rFonts w:ascii="Arial" w:hAnsi="Arial" w:cs="Arial"/>
          <w:sz w:val="20"/>
          <w:szCs w:val="20"/>
          <w:lang w:eastAsia="zh-CN"/>
        </w:rPr>
        <w:t xml:space="preserve">za </w:t>
      </w:r>
      <w:r w:rsidR="00460A4C" w:rsidRPr="00761512">
        <w:rPr>
          <w:rFonts w:ascii="Arial" w:hAnsi="Arial" w:cs="Arial"/>
          <w:sz w:val="20"/>
          <w:szCs w:val="20"/>
          <w:lang w:eastAsia="zh-CN"/>
        </w:rPr>
        <w:t xml:space="preserve">plačilo pred potekom 30. dne </w:t>
      </w:r>
      <w:r w:rsidR="002B6DE3" w:rsidRPr="00761512">
        <w:rPr>
          <w:rFonts w:ascii="Arial" w:hAnsi="Arial" w:cs="Arial"/>
          <w:sz w:val="20"/>
          <w:szCs w:val="20"/>
          <w:lang w:eastAsia="zh-CN"/>
        </w:rPr>
        <w:t>po</w:t>
      </w:r>
      <w:r w:rsidR="00460A4C" w:rsidRPr="00761512">
        <w:rPr>
          <w:rFonts w:ascii="Arial" w:hAnsi="Arial" w:cs="Arial"/>
          <w:sz w:val="20"/>
          <w:szCs w:val="20"/>
          <w:lang w:eastAsia="zh-CN"/>
        </w:rPr>
        <w:t xml:space="preserve"> uradne</w:t>
      </w:r>
      <w:r w:rsidR="002B6DE3" w:rsidRPr="00761512">
        <w:rPr>
          <w:rFonts w:ascii="Arial" w:hAnsi="Arial" w:cs="Arial"/>
          <w:sz w:val="20"/>
          <w:szCs w:val="20"/>
          <w:lang w:eastAsia="zh-CN"/>
        </w:rPr>
        <w:t>m</w:t>
      </w:r>
      <w:r w:rsidR="00C745C6" w:rsidRPr="00761512">
        <w:rPr>
          <w:rFonts w:ascii="Arial" w:hAnsi="Arial" w:cs="Arial"/>
          <w:sz w:val="20"/>
          <w:szCs w:val="20"/>
          <w:lang w:eastAsia="zh-CN"/>
        </w:rPr>
        <w:t xml:space="preserve"> </w:t>
      </w:r>
      <w:r w:rsidR="00460A4C" w:rsidRPr="00761512">
        <w:rPr>
          <w:rFonts w:ascii="Arial" w:hAnsi="Arial" w:cs="Arial"/>
          <w:sz w:val="20"/>
          <w:szCs w:val="20"/>
          <w:lang w:eastAsia="zh-CN"/>
        </w:rPr>
        <w:t>prejem</w:t>
      </w:r>
      <w:r w:rsidR="002B6DE3" w:rsidRPr="00761512">
        <w:rPr>
          <w:rFonts w:ascii="Arial" w:hAnsi="Arial" w:cs="Arial"/>
          <w:sz w:val="20"/>
          <w:szCs w:val="20"/>
          <w:lang w:eastAsia="zh-CN"/>
        </w:rPr>
        <w:t>u</w:t>
      </w:r>
      <w:r w:rsidR="00460A4C" w:rsidRPr="00761512">
        <w:rPr>
          <w:rFonts w:ascii="Arial" w:hAnsi="Arial" w:cs="Arial"/>
          <w:sz w:val="20"/>
          <w:szCs w:val="20"/>
          <w:lang w:eastAsia="zh-CN"/>
        </w:rPr>
        <w:t xml:space="preserve"> računa, pri čemer </w:t>
      </w:r>
      <w:r w:rsidR="00C745C6" w:rsidRPr="00761512">
        <w:rPr>
          <w:rFonts w:ascii="Arial" w:hAnsi="Arial" w:cs="Arial"/>
          <w:sz w:val="20"/>
          <w:szCs w:val="20"/>
          <w:lang w:eastAsia="zh-CN"/>
        </w:rPr>
        <w:t>prevoznik</w:t>
      </w:r>
      <w:r w:rsidR="00460A4C" w:rsidRPr="00761512">
        <w:rPr>
          <w:rFonts w:ascii="Arial" w:hAnsi="Arial" w:cs="Arial"/>
          <w:sz w:val="20"/>
          <w:szCs w:val="20"/>
          <w:lang w:eastAsia="zh-CN"/>
        </w:rPr>
        <w:t xml:space="preserve"> naročniku nudi popust v višini 0,2% vrednosti računa za vsak dan predčasnega plačila. V tem primeru bo </w:t>
      </w:r>
      <w:r w:rsidR="00C745C6" w:rsidRPr="00761512">
        <w:rPr>
          <w:rFonts w:ascii="Arial" w:hAnsi="Arial" w:cs="Arial"/>
          <w:sz w:val="20"/>
          <w:szCs w:val="20"/>
          <w:lang w:eastAsia="zh-CN"/>
        </w:rPr>
        <w:t>prevoznik</w:t>
      </w:r>
      <w:r w:rsidR="00460A4C" w:rsidRPr="00761512">
        <w:rPr>
          <w:rFonts w:ascii="Arial" w:hAnsi="Arial" w:cs="Arial"/>
          <w:sz w:val="20"/>
          <w:szCs w:val="20"/>
          <w:lang w:eastAsia="zh-CN"/>
        </w:rPr>
        <w:t xml:space="preserve">, ne glede na morebitno predčasno plačilo, izstavil račun v celotnem znesku, naročnik pa bo glede na predviden dan plačila računa izračunal vrednost popusta in </w:t>
      </w:r>
      <w:r w:rsidR="00C745C6" w:rsidRPr="00761512">
        <w:rPr>
          <w:rFonts w:ascii="Arial" w:hAnsi="Arial" w:cs="Arial"/>
          <w:sz w:val="20"/>
          <w:szCs w:val="20"/>
          <w:lang w:eastAsia="zh-CN"/>
        </w:rPr>
        <w:t>prevozniku</w:t>
      </w:r>
      <w:r w:rsidR="00460A4C" w:rsidRPr="00761512">
        <w:rPr>
          <w:rFonts w:ascii="Arial" w:hAnsi="Arial" w:cs="Arial"/>
          <w:sz w:val="20"/>
          <w:szCs w:val="20"/>
          <w:lang w:eastAsia="zh-CN"/>
        </w:rPr>
        <w:t xml:space="preserve"> plačal za višino izračunanega popusta zmanjšano vrednost. V primeru, da bo račun plačan pred potekom 30 dni, je </w:t>
      </w:r>
      <w:r w:rsidR="00C745C6" w:rsidRPr="00761512">
        <w:rPr>
          <w:rFonts w:ascii="Arial" w:hAnsi="Arial" w:cs="Arial"/>
          <w:sz w:val="20"/>
          <w:szCs w:val="20"/>
          <w:lang w:eastAsia="zh-CN"/>
        </w:rPr>
        <w:t>prevoznik</w:t>
      </w:r>
      <w:r w:rsidR="00460A4C" w:rsidRPr="00761512">
        <w:rPr>
          <w:rFonts w:ascii="Arial" w:hAnsi="Arial" w:cs="Arial"/>
          <w:sz w:val="20"/>
          <w:szCs w:val="20"/>
          <w:lang w:eastAsia="zh-CN"/>
        </w:rPr>
        <w:t xml:space="preserve"> dolžan najkasneje en delovni dan pred dnevom plačila računa izstaviti naročniku dobropis za znesek popusta, ki ga je v skladu z določili tega člena izračunal naročnik.</w:t>
      </w:r>
    </w:p>
    <w:p w14:paraId="6B74AF70" w14:textId="77777777" w:rsidR="00460A4C" w:rsidRPr="00D21B65" w:rsidRDefault="00460A4C" w:rsidP="004D13C7">
      <w:pPr>
        <w:spacing w:after="0" w:line="240" w:lineRule="auto"/>
        <w:jc w:val="both"/>
        <w:rPr>
          <w:rFonts w:ascii="Arial" w:hAnsi="Arial" w:cs="Arial"/>
          <w:sz w:val="20"/>
          <w:szCs w:val="20"/>
        </w:rPr>
      </w:pPr>
    </w:p>
    <w:p w14:paraId="5E40830B" w14:textId="77777777" w:rsidR="000502EB" w:rsidRPr="00D21B65" w:rsidRDefault="000502EB" w:rsidP="004D13C7">
      <w:pPr>
        <w:spacing w:after="0" w:line="240" w:lineRule="auto"/>
        <w:jc w:val="both"/>
        <w:rPr>
          <w:rFonts w:ascii="Arial" w:hAnsi="Arial" w:cs="Arial"/>
          <w:sz w:val="20"/>
          <w:szCs w:val="20"/>
        </w:rPr>
      </w:pPr>
      <w:r w:rsidRPr="00D21B65">
        <w:rPr>
          <w:rFonts w:ascii="Arial" w:hAnsi="Arial" w:cs="Arial"/>
          <w:sz w:val="20"/>
          <w:szCs w:val="20"/>
        </w:rPr>
        <w:t>V primeru zamude plačila prevozniku pripadajo zakonske zamudne obresti.</w:t>
      </w:r>
    </w:p>
    <w:p w14:paraId="63011CA0" w14:textId="09C20DE9" w:rsidR="00385B04" w:rsidRPr="00D21B65" w:rsidRDefault="00385B04" w:rsidP="004D13C7">
      <w:pPr>
        <w:spacing w:after="0" w:line="240" w:lineRule="auto"/>
        <w:jc w:val="both"/>
        <w:rPr>
          <w:rFonts w:ascii="Arial" w:hAnsi="Arial" w:cs="Arial"/>
          <w:color w:val="FF0000"/>
          <w:sz w:val="20"/>
          <w:szCs w:val="20"/>
        </w:rPr>
      </w:pPr>
    </w:p>
    <w:p w14:paraId="749C55D8" w14:textId="77777777" w:rsidR="000D10AB" w:rsidRPr="00D21B65" w:rsidRDefault="000D10AB" w:rsidP="004D13C7">
      <w:pPr>
        <w:spacing w:after="0" w:line="240" w:lineRule="auto"/>
        <w:jc w:val="both"/>
        <w:rPr>
          <w:rFonts w:ascii="Arial" w:hAnsi="Arial" w:cs="Arial"/>
          <w:color w:val="FF0000"/>
          <w:sz w:val="20"/>
          <w:szCs w:val="20"/>
        </w:rPr>
      </w:pPr>
    </w:p>
    <w:p w14:paraId="48A0EA11" w14:textId="77777777" w:rsidR="00385B04" w:rsidRPr="00D21B65" w:rsidRDefault="00385B04" w:rsidP="004D13C7">
      <w:pPr>
        <w:pStyle w:val="ListParagraph"/>
        <w:numPr>
          <w:ilvl w:val="0"/>
          <w:numId w:val="10"/>
        </w:numPr>
        <w:spacing w:after="0" w:line="240" w:lineRule="auto"/>
        <w:jc w:val="both"/>
        <w:rPr>
          <w:rFonts w:ascii="Arial" w:hAnsi="Arial" w:cs="Arial"/>
          <w:b/>
          <w:sz w:val="20"/>
          <w:szCs w:val="20"/>
        </w:rPr>
      </w:pPr>
      <w:r w:rsidRPr="00D21B65">
        <w:rPr>
          <w:rFonts w:ascii="Arial" w:hAnsi="Arial" w:cs="Arial"/>
          <w:b/>
          <w:sz w:val="20"/>
          <w:szCs w:val="20"/>
        </w:rPr>
        <w:t>PRAVICE IN OBVEZNOSTI PREVOZNIKA</w:t>
      </w:r>
    </w:p>
    <w:p w14:paraId="60405D99" w14:textId="77777777" w:rsidR="00385B04" w:rsidRPr="00D21B65" w:rsidRDefault="00385B04" w:rsidP="004D13C7">
      <w:pPr>
        <w:spacing w:after="0" w:line="240" w:lineRule="auto"/>
        <w:rPr>
          <w:rFonts w:ascii="Arial" w:hAnsi="Arial" w:cs="Arial"/>
          <w:sz w:val="20"/>
          <w:szCs w:val="20"/>
        </w:rPr>
      </w:pPr>
    </w:p>
    <w:p w14:paraId="2053A51B" w14:textId="77777777" w:rsidR="00385B04" w:rsidRPr="00D21B65" w:rsidRDefault="00385B04" w:rsidP="004D13C7">
      <w:pPr>
        <w:numPr>
          <w:ilvl w:val="0"/>
          <w:numId w:val="4"/>
        </w:numPr>
        <w:spacing w:after="0" w:line="240" w:lineRule="auto"/>
        <w:jc w:val="center"/>
        <w:rPr>
          <w:rFonts w:ascii="Arial" w:hAnsi="Arial" w:cs="Arial"/>
          <w:b/>
          <w:sz w:val="20"/>
          <w:szCs w:val="20"/>
        </w:rPr>
      </w:pPr>
      <w:r w:rsidRPr="00D21B65">
        <w:rPr>
          <w:rFonts w:ascii="Arial" w:hAnsi="Arial" w:cs="Arial"/>
          <w:b/>
          <w:sz w:val="20"/>
          <w:szCs w:val="20"/>
        </w:rPr>
        <w:t>člen</w:t>
      </w:r>
    </w:p>
    <w:p w14:paraId="43F1AD36" w14:textId="77777777" w:rsidR="00385B04" w:rsidRPr="00D21B65" w:rsidRDefault="00385B04" w:rsidP="004D13C7">
      <w:pPr>
        <w:spacing w:after="0" w:line="240" w:lineRule="auto"/>
        <w:jc w:val="both"/>
        <w:rPr>
          <w:rFonts w:ascii="Arial" w:hAnsi="Arial" w:cs="Arial"/>
          <w:sz w:val="20"/>
          <w:szCs w:val="20"/>
        </w:rPr>
      </w:pPr>
      <w:r w:rsidRPr="00D21B65">
        <w:rPr>
          <w:rFonts w:ascii="Arial" w:hAnsi="Arial" w:cs="Arial"/>
          <w:sz w:val="20"/>
          <w:szCs w:val="20"/>
        </w:rPr>
        <w:t xml:space="preserve">S tem sporazumom se prevoznik zaveže, da: </w:t>
      </w:r>
    </w:p>
    <w:p w14:paraId="1D45C8AB" w14:textId="12542B2A" w:rsidR="00D95EA2" w:rsidRPr="00D21B65" w:rsidRDefault="00385B04" w:rsidP="004D13C7">
      <w:pPr>
        <w:numPr>
          <w:ilvl w:val="0"/>
          <w:numId w:val="7"/>
        </w:numPr>
        <w:spacing w:after="0" w:line="240" w:lineRule="auto"/>
        <w:jc w:val="both"/>
        <w:rPr>
          <w:rFonts w:ascii="Arial" w:hAnsi="Arial" w:cs="Arial"/>
          <w:sz w:val="20"/>
          <w:szCs w:val="20"/>
        </w:rPr>
      </w:pPr>
      <w:r w:rsidRPr="00D21B65">
        <w:rPr>
          <w:rFonts w:ascii="Arial" w:hAnsi="Arial" w:cs="Arial"/>
          <w:sz w:val="20"/>
          <w:szCs w:val="20"/>
        </w:rPr>
        <w:t xml:space="preserve">bo dogovorjene prevoze opravljal po naročilu naročnika s predvidenimi vozili, varno, po voznem redu, na dogovorjenih relacijah in v skladu z veljavnimi predpisi, </w:t>
      </w:r>
    </w:p>
    <w:p w14:paraId="67EDE5AC" w14:textId="04593458" w:rsidR="00385B04" w:rsidRPr="00D21B65" w:rsidRDefault="00385B04" w:rsidP="004D13C7">
      <w:pPr>
        <w:numPr>
          <w:ilvl w:val="0"/>
          <w:numId w:val="7"/>
        </w:numPr>
        <w:spacing w:after="0" w:line="240" w:lineRule="auto"/>
        <w:jc w:val="both"/>
        <w:rPr>
          <w:rFonts w:ascii="Arial" w:hAnsi="Arial" w:cs="Arial"/>
          <w:sz w:val="20"/>
          <w:szCs w:val="20"/>
        </w:rPr>
      </w:pPr>
      <w:r w:rsidRPr="00D21B65">
        <w:rPr>
          <w:rFonts w:ascii="Arial" w:hAnsi="Arial" w:cs="Arial"/>
          <w:sz w:val="20"/>
          <w:szCs w:val="20"/>
        </w:rPr>
        <w:t>bo opravljal samo prevoz otrok s posebnimi potrebami</w:t>
      </w:r>
      <w:r w:rsidR="00C67ED2" w:rsidRPr="00D21B65">
        <w:rPr>
          <w:rFonts w:ascii="Arial" w:hAnsi="Arial" w:cs="Arial"/>
          <w:sz w:val="20"/>
          <w:szCs w:val="20"/>
        </w:rPr>
        <w:t xml:space="preserve"> (skupaj z zakonsko zahtevanimi spremljevalci)</w:t>
      </w:r>
      <w:r w:rsidRPr="00D21B65">
        <w:rPr>
          <w:rFonts w:ascii="Arial" w:hAnsi="Arial" w:cs="Arial"/>
          <w:sz w:val="20"/>
          <w:szCs w:val="20"/>
        </w:rPr>
        <w:t xml:space="preserve">, ki so upravičeni do brezplačnega prevoza v skladu s tem sporazumom, in ne bo opravljal prevoza drugih potnikov, </w:t>
      </w:r>
    </w:p>
    <w:p w14:paraId="4C701B2B" w14:textId="77777777" w:rsidR="00385B04" w:rsidRPr="00D21B65" w:rsidRDefault="00385B04" w:rsidP="004D13C7">
      <w:pPr>
        <w:numPr>
          <w:ilvl w:val="0"/>
          <w:numId w:val="7"/>
        </w:numPr>
        <w:spacing w:after="0" w:line="240" w:lineRule="auto"/>
        <w:jc w:val="both"/>
        <w:rPr>
          <w:rFonts w:ascii="Arial" w:hAnsi="Arial" w:cs="Arial"/>
          <w:sz w:val="20"/>
          <w:szCs w:val="20"/>
        </w:rPr>
      </w:pPr>
      <w:r w:rsidRPr="00D21B65">
        <w:rPr>
          <w:rFonts w:ascii="Arial" w:hAnsi="Arial" w:cs="Arial"/>
          <w:sz w:val="20"/>
          <w:szCs w:val="20"/>
        </w:rPr>
        <w:t xml:space="preserve">bo zagotovil, da vsa vozila, s katerimi bo izvajal prevoze, in njihovi vozniki ves čas trajanja tega sporazuma izpolnjujejo pogoje, določene z veljavnimi predpisi, </w:t>
      </w:r>
    </w:p>
    <w:p w14:paraId="3942C90B" w14:textId="37354FFD" w:rsidR="00385B04" w:rsidRPr="00D21B65" w:rsidRDefault="00385B04" w:rsidP="004D13C7">
      <w:pPr>
        <w:numPr>
          <w:ilvl w:val="0"/>
          <w:numId w:val="7"/>
        </w:numPr>
        <w:spacing w:after="0" w:line="240" w:lineRule="auto"/>
        <w:jc w:val="both"/>
        <w:rPr>
          <w:rFonts w:ascii="Arial" w:hAnsi="Arial" w:cs="Arial"/>
          <w:sz w:val="20"/>
          <w:szCs w:val="20"/>
        </w:rPr>
      </w:pPr>
      <w:r w:rsidRPr="00D21B65">
        <w:rPr>
          <w:rFonts w:ascii="Arial" w:hAnsi="Arial" w:cs="Arial"/>
          <w:sz w:val="20"/>
          <w:szCs w:val="20"/>
        </w:rPr>
        <w:lastRenderedPageBreak/>
        <w:t>bo v primeru morebitne okvare vozila na svoje stroške v najkrajšem možnem času zagotovil nadomestno vozilo na način, da bo zagotovljen nemoten prevoz po dogovorjenem urniku,</w:t>
      </w:r>
    </w:p>
    <w:p w14:paraId="134A5D34" w14:textId="57E8F924" w:rsidR="00D95EA2" w:rsidRPr="00D21B65" w:rsidRDefault="00D95EA2" w:rsidP="004D13C7">
      <w:pPr>
        <w:numPr>
          <w:ilvl w:val="0"/>
          <w:numId w:val="7"/>
        </w:numPr>
        <w:spacing w:after="0" w:line="240" w:lineRule="auto"/>
        <w:jc w:val="both"/>
        <w:rPr>
          <w:rFonts w:ascii="Arial" w:hAnsi="Arial" w:cs="Arial"/>
          <w:sz w:val="20"/>
          <w:szCs w:val="20"/>
        </w:rPr>
      </w:pPr>
      <w:r w:rsidRPr="00D21B65">
        <w:rPr>
          <w:rFonts w:ascii="Arial" w:hAnsi="Arial" w:cs="Arial"/>
          <w:sz w:val="20"/>
          <w:szCs w:val="20"/>
        </w:rPr>
        <w:t>bo v primeru potrebne menjave čistega vozila skladno z Uredbo o zelenem javnem naročanju nadomestil z istovrstnim vozilom znotraj dovoljenih tehničnih zahtev za to kategorijo,</w:t>
      </w:r>
    </w:p>
    <w:p w14:paraId="5227788C" w14:textId="77777777" w:rsidR="00385B04" w:rsidRPr="00D21B65" w:rsidRDefault="00385B04" w:rsidP="004D13C7">
      <w:pPr>
        <w:numPr>
          <w:ilvl w:val="0"/>
          <w:numId w:val="7"/>
        </w:numPr>
        <w:spacing w:after="0" w:line="240" w:lineRule="auto"/>
        <w:jc w:val="both"/>
        <w:rPr>
          <w:rFonts w:ascii="Arial" w:hAnsi="Arial" w:cs="Arial"/>
          <w:sz w:val="20"/>
          <w:szCs w:val="20"/>
        </w:rPr>
      </w:pPr>
      <w:r w:rsidRPr="00D21B65">
        <w:rPr>
          <w:rFonts w:ascii="Arial" w:hAnsi="Arial" w:cs="Arial"/>
          <w:sz w:val="20"/>
          <w:szCs w:val="20"/>
        </w:rPr>
        <w:t xml:space="preserve">bo aktivno sodeloval in sproti obveščal pooblaščenega predstavnika naročnika o vseh dejstvih in okoliščinah, ki vplivajo ali bi utegnile vplivati na časovno in/ali vsebinsko izvedbo obveznosti po tem sporazumu, </w:t>
      </w:r>
    </w:p>
    <w:p w14:paraId="4F486C9F" w14:textId="77777777" w:rsidR="00385B04" w:rsidRPr="00D21B65" w:rsidRDefault="00385B04" w:rsidP="004D13C7">
      <w:pPr>
        <w:numPr>
          <w:ilvl w:val="0"/>
          <w:numId w:val="7"/>
        </w:numPr>
        <w:spacing w:after="0" w:line="240" w:lineRule="auto"/>
        <w:jc w:val="both"/>
        <w:rPr>
          <w:rFonts w:ascii="Arial" w:hAnsi="Arial" w:cs="Arial"/>
          <w:sz w:val="20"/>
          <w:szCs w:val="20"/>
        </w:rPr>
      </w:pPr>
      <w:r w:rsidRPr="00D21B65">
        <w:rPr>
          <w:rFonts w:ascii="Arial" w:hAnsi="Arial" w:cs="Arial"/>
          <w:sz w:val="20"/>
          <w:szCs w:val="20"/>
        </w:rPr>
        <w:t xml:space="preserve">bo pooblaščenemu predstavniku naročnika omogočil vpogled v izvedbo obveznosti po tem sporazumu in na njegovo zahtevo kadarkoli v zahtevanem roku predložil naročniku dokazilo o tehnični brezhibnosti vozil in izpolnjevanju drugih pogojev za opravljanje prevozov po tem sporazumu, </w:t>
      </w:r>
    </w:p>
    <w:p w14:paraId="287C00D5" w14:textId="6D39C472" w:rsidR="00385B04" w:rsidRPr="00D21B65" w:rsidRDefault="00385B04" w:rsidP="004D13C7">
      <w:pPr>
        <w:numPr>
          <w:ilvl w:val="0"/>
          <w:numId w:val="7"/>
        </w:numPr>
        <w:spacing w:after="0" w:line="240" w:lineRule="auto"/>
        <w:jc w:val="both"/>
        <w:rPr>
          <w:rFonts w:ascii="Arial" w:hAnsi="Arial" w:cs="Arial"/>
          <w:sz w:val="20"/>
          <w:szCs w:val="20"/>
        </w:rPr>
      </w:pPr>
      <w:r w:rsidRPr="00D21B65">
        <w:rPr>
          <w:rFonts w:ascii="Arial" w:hAnsi="Arial" w:cs="Arial"/>
          <w:sz w:val="20"/>
          <w:szCs w:val="20"/>
        </w:rPr>
        <w:t xml:space="preserve">bo zagotovil zavarovanje otrok s posebnimi potrebami, ki jih prevaža med njihovim domom in šolo ter nazaj domov, v skladu z veljavnimi predpisi in </w:t>
      </w:r>
      <w:r w:rsidR="003D4759" w:rsidRPr="00D21B65">
        <w:rPr>
          <w:rFonts w:ascii="Arial" w:hAnsi="Arial" w:cs="Arial"/>
          <w:sz w:val="20"/>
          <w:szCs w:val="20"/>
        </w:rPr>
        <w:t>12</w:t>
      </w:r>
      <w:r w:rsidRPr="00D21B65">
        <w:rPr>
          <w:rFonts w:ascii="Arial" w:hAnsi="Arial" w:cs="Arial"/>
          <w:sz w:val="20"/>
          <w:szCs w:val="20"/>
        </w:rPr>
        <w:t xml:space="preserve">. členom tega sporazuma, </w:t>
      </w:r>
    </w:p>
    <w:p w14:paraId="3838A287" w14:textId="77777777" w:rsidR="00385B04" w:rsidRPr="00D21B65" w:rsidRDefault="00385B04" w:rsidP="004D13C7">
      <w:pPr>
        <w:numPr>
          <w:ilvl w:val="0"/>
          <w:numId w:val="7"/>
        </w:numPr>
        <w:spacing w:after="0" w:line="240" w:lineRule="auto"/>
        <w:jc w:val="both"/>
        <w:rPr>
          <w:rFonts w:ascii="Arial" w:hAnsi="Arial" w:cs="Arial"/>
          <w:sz w:val="20"/>
          <w:szCs w:val="20"/>
        </w:rPr>
      </w:pPr>
      <w:r w:rsidRPr="00D21B65">
        <w:rPr>
          <w:rFonts w:ascii="Arial" w:hAnsi="Arial" w:cs="Arial"/>
          <w:sz w:val="20"/>
          <w:szCs w:val="20"/>
        </w:rPr>
        <w:t xml:space="preserve">bo vsako vozilo, s katerim opravlja prevoze po tem sporazumu, označeno v skladu s predpisi, </w:t>
      </w:r>
    </w:p>
    <w:p w14:paraId="6FBFE2E4" w14:textId="77777777" w:rsidR="00385B04" w:rsidRPr="00D21B65" w:rsidRDefault="00385B04" w:rsidP="004D13C7">
      <w:pPr>
        <w:numPr>
          <w:ilvl w:val="0"/>
          <w:numId w:val="7"/>
        </w:numPr>
        <w:spacing w:after="0" w:line="240" w:lineRule="auto"/>
        <w:jc w:val="both"/>
        <w:rPr>
          <w:rFonts w:ascii="Arial" w:hAnsi="Arial" w:cs="Arial"/>
          <w:sz w:val="20"/>
          <w:szCs w:val="20"/>
        </w:rPr>
      </w:pPr>
      <w:r w:rsidRPr="00D21B65">
        <w:rPr>
          <w:rFonts w:ascii="Arial" w:hAnsi="Arial" w:cs="Arial"/>
          <w:sz w:val="20"/>
          <w:szCs w:val="20"/>
        </w:rPr>
        <w:t>bo ves čas trajanja tega sporazuma imel veljavno licenco za opravljanje prevozov, ki so predmet tega sporazuma, in bo takoj oziroma najkasneje prvi delovni dan po morebitnemu prejemu dokončne odločbe o preklicu veljavnosti in odvzemu licence oziroma posameznega izvoda licence o tem obvestil naročnika,</w:t>
      </w:r>
    </w:p>
    <w:p w14:paraId="2F703A78" w14:textId="67181E50" w:rsidR="00385B04" w:rsidRPr="00D21B65" w:rsidRDefault="00385B04" w:rsidP="004D13C7">
      <w:pPr>
        <w:numPr>
          <w:ilvl w:val="0"/>
          <w:numId w:val="7"/>
        </w:numPr>
        <w:spacing w:after="0" w:line="240" w:lineRule="auto"/>
        <w:jc w:val="both"/>
        <w:rPr>
          <w:rFonts w:ascii="Arial" w:hAnsi="Arial" w:cs="Arial"/>
          <w:sz w:val="20"/>
          <w:szCs w:val="20"/>
        </w:rPr>
      </w:pPr>
      <w:r w:rsidRPr="00D21B65">
        <w:rPr>
          <w:rFonts w:ascii="Arial" w:hAnsi="Arial" w:cs="Arial"/>
          <w:sz w:val="20"/>
          <w:szCs w:val="20"/>
        </w:rPr>
        <w:t xml:space="preserve">bo med opravljanjem prevoza prevoznik v vsakem vozilu imel letni načrt (2 odstavek </w:t>
      </w:r>
      <w:r w:rsidR="003D4759" w:rsidRPr="00D21B65">
        <w:rPr>
          <w:rFonts w:ascii="Arial" w:hAnsi="Arial" w:cs="Arial"/>
          <w:sz w:val="20"/>
          <w:szCs w:val="20"/>
        </w:rPr>
        <w:t>4.</w:t>
      </w:r>
      <w:r w:rsidRPr="00D21B65">
        <w:rPr>
          <w:rFonts w:ascii="Arial" w:hAnsi="Arial" w:cs="Arial"/>
          <w:sz w:val="20"/>
          <w:szCs w:val="20"/>
        </w:rPr>
        <w:t xml:space="preserve"> člena tega sporazuma) ter seznam otrok s posebnimi potrebami na relaciji, na kateri opravlja prevoz s posameznim vozilom, in zagotovil, da nepooblaščene osebe nimajo dostopa do teh seznamov potnikov,</w:t>
      </w:r>
    </w:p>
    <w:p w14:paraId="7F7FC7F6" w14:textId="7592B2F8" w:rsidR="00385B04" w:rsidRPr="00D21B65" w:rsidRDefault="00385B04" w:rsidP="004D13C7">
      <w:pPr>
        <w:numPr>
          <w:ilvl w:val="0"/>
          <w:numId w:val="7"/>
        </w:numPr>
        <w:spacing w:after="0" w:line="240" w:lineRule="auto"/>
        <w:jc w:val="both"/>
        <w:rPr>
          <w:rFonts w:ascii="Arial" w:eastAsia="Arial Unicode MS" w:hAnsi="Arial" w:cs="Arial"/>
          <w:sz w:val="20"/>
          <w:szCs w:val="20"/>
        </w:rPr>
      </w:pPr>
      <w:r w:rsidRPr="00D21B65">
        <w:rPr>
          <w:rFonts w:ascii="Arial" w:eastAsia="Arial Unicode MS" w:hAnsi="Arial" w:cs="Arial"/>
          <w:sz w:val="20"/>
          <w:szCs w:val="20"/>
        </w:rPr>
        <w:t>bo zagotovil voznik</w:t>
      </w:r>
      <w:r w:rsidR="00212787" w:rsidRPr="00D21B65">
        <w:rPr>
          <w:rFonts w:ascii="Arial" w:eastAsia="Arial Unicode MS" w:hAnsi="Arial" w:cs="Arial"/>
          <w:sz w:val="20"/>
          <w:szCs w:val="20"/>
        </w:rPr>
        <w:t>e</w:t>
      </w:r>
      <w:r w:rsidRPr="00D21B65">
        <w:rPr>
          <w:rFonts w:ascii="Arial" w:eastAsia="Arial Unicode MS" w:hAnsi="Arial" w:cs="Arial"/>
          <w:sz w:val="20"/>
          <w:szCs w:val="20"/>
        </w:rPr>
        <w:t>, ki bo</w:t>
      </w:r>
      <w:r w:rsidR="00212787" w:rsidRPr="00D21B65">
        <w:rPr>
          <w:rFonts w:ascii="Arial" w:eastAsia="Arial Unicode MS" w:hAnsi="Arial" w:cs="Arial"/>
          <w:sz w:val="20"/>
          <w:szCs w:val="20"/>
        </w:rPr>
        <w:t>do</w:t>
      </w:r>
      <w:r w:rsidRPr="00D21B65">
        <w:rPr>
          <w:rFonts w:ascii="Arial" w:eastAsia="Arial Unicode MS" w:hAnsi="Arial" w:cs="Arial"/>
          <w:sz w:val="20"/>
          <w:szCs w:val="20"/>
        </w:rPr>
        <w:t xml:space="preserve"> izpolnjeval</w:t>
      </w:r>
      <w:r w:rsidR="00212787" w:rsidRPr="00D21B65">
        <w:rPr>
          <w:rFonts w:ascii="Arial" w:eastAsia="Arial Unicode MS" w:hAnsi="Arial" w:cs="Arial"/>
          <w:sz w:val="20"/>
          <w:szCs w:val="20"/>
        </w:rPr>
        <w:t>i</w:t>
      </w:r>
      <w:r w:rsidRPr="00D21B65">
        <w:rPr>
          <w:rFonts w:ascii="Arial" w:eastAsia="Arial Unicode MS" w:hAnsi="Arial" w:cs="Arial"/>
          <w:sz w:val="20"/>
          <w:szCs w:val="20"/>
        </w:rPr>
        <w:t xml:space="preserve"> vse z veljavnimi predpisi določene pogoje za voznike, ki vozijo skupine oseb v cestnem prometu ter bo</w:t>
      </w:r>
      <w:r w:rsidR="00212787" w:rsidRPr="00D21B65">
        <w:rPr>
          <w:rFonts w:ascii="Arial" w:eastAsia="Arial Unicode MS" w:hAnsi="Arial" w:cs="Arial"/>
          <w:sz w:val="20"/>
          <w:szCs w:val="20"/>
        </w:rPr>
        <w:t>do</w:t>
      </w:r>
      <w:r w:rsidRPr="00D21B65">
        <w:rPr>
          <w:rFonts w:ascii="Arial" w:eastAsia="Arial Unicode MS" w:hAnsi="Arial" w:cs="Arial"/>
          <w:sz w:val="20"/>
          <w:szCs w:val="20"/>
        </w:rPr>
        <w:t xml:space="preserve"> prijaz</w:t>
      </w:r>
      <w:r w:rsidR="00212787" w:rsidRPr="00D21B65">
        <w:rPr>
          <w:rFonts w:ascii="Arial" w:eastAsia="Arial Unicode MS" w:hAnsi="Arial" w:cs="Arial"/>
          <w:sz w:val="20"/>
          <w:szCs w:val="20"/>
        </w:rPr>
        <w:t>ni</w:t>
      </w:r>
      <w:r w:rsidRPr="00D21B65">
        <w:rPr>
          <w:rFonts w:ascii="Arial" w:eastAsia="Arial Unicode MS" w:hAnsi="Arial" w:cs="Arial"/>
          <w:sz w:val="20"/>
          <w:szCs w:val="20"/>
        </w:rPr>
        <w:t xml:space="preserve"> in strpn</w:t>
      </w:r>
      <w:r w:rsidR="00212787" w:rsidRPr="00D21B65">
        <w:rPr>
          <w:rFonts w:ascii="Arial" w:eastAsia="Arial Unicode MS" w:hAnsi="Arial" w:cs="Arial"/>
          <w:sz w:val="20"/>
          <w:szCs w:val="20"/>
        </w:rPr>
        <w:t>i</w:t>
      </w:r>
      <w:r w:rsidRPr="00D21B65">
        <w:rPr>
          <w:rFonts w:ascii="Arial" w:eastAsia="Arial Unicode MS" w:hAnsi="Arial" w:cs="Arial"/>
          <w:sz w:val="20"/>
          <w:szCs w:val="20"/>
        </w:rPr>
        <w:t xml:space="preserve"> do otrok v vozilu. </w:t>
      </w:r>
    </w:p>
    <w:p w14:paraId="64271550" w14:textId="77777777" w:rsidR="00385B04" w:rsidRPr="00D21B65" w:rsidRDefault="00385B04" w:rsidP="004D13C7">
      <w:pPr>
        <w:spacing w:after="0" w:line="240" w:lineRule="auto"/>
        <w:jc w:val="both"/>
        <w:rPr>
          <w:rFonts w:ascii="Arial" w:hAnsi="Arial" w:cs="Arial"/>
          <w:color w:val="FF0000"/>
          <w:sz w:val="20"/>
          <w:szCs w:val="20"/>
        </w:rPr>
      </w:pPr>
    </w:p>
    <w:p w14:paraId="4A697C19" w14:textId="77777777" w:rsidR="00385B04" w:rsidRPr="00D21B65" w:rsidRDefault="00385B04" w:rsidP="004D13C7">
      <w:pPr>
        <w:spacing w:after="0" w:line="240" w:lineRule="auto"/>
        <w:jc w:val="both"/>
        <w:rPr>
          <w:rFonts w:ascii="Arial" w:hAnsi="Arial" w:cs="Arial"/>
          <w:sz w:val="20"/>
          <w:szCs w:val="20"/>
        </w:rPr>
      </w:pPr>
      <w:r w:rsidRPr="00D21B65">
        <w:rPr>
          <w:rFonts w:ascii="Arial" w:hAnsi="Arial" w:cs="Arial"/>
          <w:sz w:val="20"/>
          <w:szCs w:val="20"/>
        </w:rPr>
        <w:t>Prevoznik se obvezuje opravljati prevoze skladno z Zakonom o prevozih v cestnem prometu, Pravilnikom o delih in opremi vozil, pogoji iz razpisne dokumentacije in drugimi predpisi, ki se nanašajo na izvajanje predmeta tega sporazuma v dogovorjeni kvaliteti in rokih ter v skladu s potrebami naročnika in osnovnih šol/zavodov.</w:t>
      </w:r>
    </w:p>
    <w:p w14:paraId="4BCAA359" w14:textId="77777777" w:rsidR="00385B04" w:rsidRPr="00D21B65" w:rsidRDefault="00385B04" w:rsidP="004D13C7">
      <w:pPr>
        <w:spacing w:after="0" w:line="240" w:lineRule="auto"/>
        <w:jc w:val="both"/>
        <w:rPr>
          <w:rFonts w:ascii="Arial" w:hAnsi="Arial" w:cs="Arial"/>
          <w:sz w:val="20"/>
          <w:szCs w:val="20"/>
        </w:rPr>
      </w:pPr>
    </w:p>
    <w:p w14:paraId="37E9661F" w14:textId="77777777" w:rsidR="00385B04" w:rsidRPr="00D21B65" w:rsidRDefault="00385B04" w:rsidP="004D13C7">
      <w:pPr>
        <w:spacing w:after="0" w:line="240" w:lineRule="auto"/>
        <w:jc w:val="both"/>
        <w:rPr>
          <w:rFonts w:ascii="Arial" w:hAnsi="Arial" w:cs="Arial"/>
          <w:sz w:val="20"/>
          <w:szCs w:val="20"/>
        </w:rPr>
      </w:pPr>
      <w:r w:rsidRPr="00D21B65">
        <w:rPr>
          <w:rFonts w:ascii="Arial" w:hAnsi="Arial" w:cs="Arial"/>
          <w:sz w:val="20"/>
          <w:szCs w:val="20"/>
        </w:rPr>
        <w:t>Prevoznik se obveže najkasneje v osmih dneh od sklenitve tega okvirnega sporazuma o sklenitvi pogodbe obvestiti pristojno ministrstvo, ki vodi register posebnih linijskih prevozov in naročniku predložiti dokazilo.</w:t>
      </w:r>
    </w:p>
    <w:p w14:paraId="0FFF9678" w14:textId="77777777" w:rsidR="00385B04" w:rsidRPr="00D21B65" w:rsidRDefault="00385B04" w:rsidP="004D13C7">
      <w:pPr>
        <w:spacing w:after="0" w:line="240" w:lineRule="auto"/>
        <w:jc w:val="both"/>
        <w:rPr>
          <w:rFonts w:ascii="Arial" w:hAnsi="Arial" w:cs="Arial"/>
          <w:sz w:val="20"/>
          <w:szCs w:val="20"/>
        </w:rPr>
      </w:pPr>
    </w:p>
    <w:p w14:paraId="5B3C3FF3" w14:textId="77777777" w:rsidR="00385B04" w:rsidRPr="00D21B65" w:rsidRDefault="00385B04" w:rsidP="004D13C7">
      <w:pPr>
        <w:spacing w:after="0" w:line="240" w:lineRule="auto"/>
        <w:jc w:val="both"/>
        <w:rPr>
          <w:rFonts w:ascii="Arial" w:hAnsi="Arial" w:cs="Arial"/>
          <w:sz w:val="20"/>
          <w:szCs w:val="20"/>
        </w:rPr>
      </w:pPr>
      <w:r w:rsidRPr="00D21B65">
        <w:rPr>
          <w:rFonts w:ascii="Arial" w:hAnsi="Arial" w:cs="Arial"/>
          <w:sz w:val="20"/>
          <w:szCs w:val="20"/>
        </w:rPr>
        <w:t xml:space="preserve">Stranki tega sporazuma soglašata, da se za vse nastale škodne primere uporabljajo določbe Obligacijskega zakonika. </w:t>
      </w:r>
    </w:p>
    <w:p w14:paraId="316E3C9F" w14:textId="77777777" w:rsidR="00385B04" w:rsidRPr="00D21B65" w:rsidRDefault="00385B04" w:rsidP="004D13C7">
      <w:pPr>
        <w:spacing w:after="0" w:line="240" w:lineRule="auto"/>
        <w:rPr>
          <w:rFonts w:ascii="Arial" w:eastAsia="Arial Unicode MS" w:hAnsi="Arial" w:cs="Arial"/>
          <w:sz w:val="20"/>
          <w:szCs w:val="20"/>
        </w:rPr>
      </w:pPr>
    </w:p>
    <w:p w14:paraId="6D187674" w14:textId="77777777" w:rsidR="00385B04" w:rsidRPr="00D21B65" w:rsidRDefault="00385B04" w:rsidP="004D13C7">
      <w:pPr>
        <w:numPr>
          <w:ilvl w:val="0"/>
          <w:numId w:val="4"/>
        </w:numPr>
        <w:spacing w:after="0" w:line="240" w:lineRule="auto"/>
        <w:jc w:val="center"/>
        <w:rPr>
          <w:rFonts w:ascii="Arial" w:hAnsi="Arial" w:cs="Arial"/>
          <w:b/>
          <w:sz w:val="20"/>
          <w:szCs w:val="20"/>
        </w:rPr>
      </w:pPr>
      <w:r w:rsidRPr="00D21B65">
        <w:rPr>
          <w:rFonts w:ascii="Arial" w:hAnsi="Arial" w:cs="Arial"/>
          <w:b/>
          <w:sz w:val="20"/>
          <w:szCs w:val="20"/>
        </w:rPr>
        <w:t>člen</w:t>
      </w:r>
    </w:p>
    <w:p w14:paraId="5E85200C" w14:textId="77777777" w:rsidR="00385B04" w:rsidRPr="00D21B65" w:rsidRDefault="00385B04" w:rsidP="004D13C7">
      <w:pPr>
        <w:spacing w:after="0" w:line="240" w:lineRule="auto"/>
        <w:jc w:val="both"/>
        <w:rPr>
          <w:rFonts w:ascii="Arial" w:hAnsi="Arial" w:cs="Arial"/>
          <w:sz w:val="20"/>
          <w:szCs w:val="20"/>
        </w:rPr>
      </w:pPr>
      <w:r w:rsidRPr="00D21B65">
        <w:rPr>
          <w:rFonts w:ascii="Arial" w:hAnsi="Arial" w:cs="Arial"/>
          <w:sz w:val="20"/>
          <w:szCs w:val="20"/>
        </w:rPr>
        <w:t>Prevoznik se zaveže ob podpisu tega sporazuma do konca veljavnosti imeti sklenjeno zavarovanje potnikov v javnem prometu in zavarovanje avtomobilske odgovornosti v skladu z Zakonom o obveznih zavarovanjih v prometu.</w:t>
      </w:r>
    </w:p>
    <w:p w14:paraId="342B5962" w14:textId="77777777" w:rsidR="00385B04" w:rsidRPr="00D21B65" w:rsidRDefault="00385B04" w:rsidP="004D13C7">
      <w:pPr>
        <w:spacing w:after="0" w:line="240" w:lineRule="auto"/>
        <w:jc w:val="both"/>
        <w:rPr>
          <w:rFonts w:ascii="Arial" w:hAnsi="Arial" w:cs="Arial"/>
          <w:sz w:val="20"/>
          <w:szCs w:val="20"/>
        </w:rPr>
      </w:pPr>
    </w:p>
    <w:p w14:paraId="7E10C317" w14:textId="77777777" w:rsidR="00385B04" w:rsidRPr="00D21B65" w:rsidRDefault="00385B04" w:rsidP="004D13C7">
      <w:pPr>
        <w:spacing w:after="0" w:line="240" w:lineRule="auto"/>
        <w:jc w:val="both"/>
        <w:rPr>
          <w:rFonts w:ascii="Arial" w:hAnsi="Arial" w:cs="Arial"/>
          <w:sz w:val="20"/>
          <w:szCs w:val="20"/>
        </w:rPr>
      </w:pPr>
      <w:r w:rsidRPr="00D21B65">
        <w:rPr>
          <w:rFonts w:ascii="Arial" w:hAnsi="Arial" w:cs="Arial"/>
          <w:sz w:val="20"/>
          <w:szCs w:val="20"/>
        </w:rPr>
        <w:t>Prevoznik je dolžan zavarovati potnike proti morebitnim poškodbam, ki bi jih le-ti utrpeli v primeru prometne nesreče. Prevoznik v celoti odgovarja za varnost potnikov med prevozom v šolo in iz šole.</w:t>
      </w:r>
    </w:p>
    <w:p w14:paraId="641935ED" w14:textId="77777777" w:rsidR="00385B04" w:rsidRPr="00D21B65" w:rsidRDefault="00385B04" w:rsidP="004D13C7">
      <w:pPr>
        <w:spacing w:after="0" w:line="240" w:lineRule="auto"/>
        <w:jc w:val="both"/>
        <w:rPr>
          <w:rFonts w:ascii="Arial" w:hAnsi="Arial" w:cs="Arial"/>
          <w:sz w:val="20"/>
          <w:szCs w:val="20"/>
        </w:rPr>
      </w:pPr>
    </w:p>
    <w:p w14:paraId="3636A695" w14:textId="77777777" w:rsidR="00385B04" w:rsidRPr="00D21B65" w:rsidRDefault="00385B04" w:rsidP="004D13C7">
      <w:pPr>
        <w:spacing w:after="0" w:line="240" w:lineRule="auto"/>
        <w:jc w:val="both"/>
        <w:rPr>
          <w:rFonts w:ascii="Arial" w:hAnsi="Arial" w:cs="Arial"/>
          <w:sz w:val="20"/>
          <w:szCs w:val="20"/>
        </w:rPr>
      </w:pPr>
      <w:r w:rsidRPr="00D21B65">
        <w:rPr>
          <w:rFonts w:ascii="Arial" w:hAnsi="Arial" w:cs="Arial"/>
          <w:sz w:val="20"/>
          <w:szCs w:val="20"/>
        </w:rPr>
        <w:t>Prevoznik odgovarja za škodo v primeru potnikove smrti, okvare zdravja in poškodbe (osebne škode), kakor tudi za zamudo ali prekinitev prevoza (druge škode).</w:t>
      </w:r>
    </w:p>
    <w:p w14:paraId="69A161AA" w14:textId="77777777" w:rsidR="00385B04" w:rsidRPr="00D21B65" w:rsidRDefault="00385B04" w:rsidP="004D13C7">
      <w:pPr>
        <w:spacing w:after="0" w:line="240" w:lineRule="auto"/>
        <w:jc w:val="both"/>
        <w:rPr>
          <w:rFonts w:ascii="Arial" w:hAnsi="Arial" w:cs="Arial"/>
          <w:sz w:val="20"/>
          <w:szCs w:val="20"/>
        </w:rPr>
      </w:pPr>
    </w:p>
    <w:p w14:paraId="6F2CB828" w14:textId="77777777" w:rsidR="00385B04" w:rsidRPr="00D21B65" w:rsidRDefault="00385B04" w:rsidP="004D13C7">
      <w:pPr>
        <w:spacing w:after="0" w:line="240" w:lineRule="auto"/>
        <w:jc w:val="both"/>
        <w:rPr>
          <w:rFonts w:ascii="Arial" w:hAnsi="Arial" w:cs="Arial"/>
          <w:sz w:val="20"/>
          <w:szCs w:val="20"/>
        </w:rPr>
      </w:pPr>
      <w:r w:rsidRPr="00D21B65">
        <w:rPr>
          <w:rFonts w:ascii="Arial" w:hAnsi="Arial" w:cs="Arial"/>
          <w:sz w:val="20"/>
          <w:szCs w:val="20"/>
        </w:rPr>
        <w:t>Za škodo zaradi smrti, okvare zdravja ali poškodbe potnika odgovarja prevoznik, če škoda nastane med vstopanjem ali izstopanjem v vozilo, ko je potnik v vozilu ali med prevozom.</w:t>
      </w:r>
    </w:p>
    <w:p w14:paraId="21A1CAF9" w14:textId="77777777" w:rsidR="00385B04" w:rsidRPr="00D21B65" w:rsidRDefault="00385B04" w:rsidP="004D13C7">
      <w:pPr>
        <w:spacing w:after="0" w:line="240" w:lineRule="auto"/>
        <w:jc w:val="both"/>
        <w:rPr>
          <w:rFonts w:ascii="Arial" w:hAnsi="Arial" w:cs="Arial"/>
          <w:sz w:val="20"/>
          <w:szCs w:val="20"/>
        </w:rPr>
      </w:pPr>
    </w:p>
    <w:p w14:paraId="56F4706C" w14:textId="77777777" w:rsidR="00385B04" w:rsidRPr="00D21B65" w:rsidRDefault="00385B04" w:rsidP="004D13C7">
      <w:pPr>
        <w:spacing w:after="0" w:line="240" w:lineRule="auto"/>
        <w:jc w:val="both"/>
        <w:rPr>
          <w:rFonts w:ascii="Arial" w:hAnsi="Arial" w:cs="Arial"/>
          <w:sz w:val="20"/>
          <w:szCs w:val="20"/>
        </w:rPr>
      </w:pPr>
      <w:r w:rsidRPr="00D21B65">
        <w:rPr>
          <w:rFonts w:ascii="Arial" w:hAnsi="Arial" w:cs="Arial"/>
          <w:sz w:val="20"/>
          <w:szCs w:val="20"/>
        </w:rPr>
        <w:t>Za škodo, ki nastane zaradi zamude ali prekinitve prevoza, prevoznik ne odgovarja, če dokaže, da je škoda nastala brez njegove krivde.</w:t>
      </w:r>
    </w:p>
    <w:p w14:paraId="7A89C163" w14:textId="77777777" w:rsidR="00385B04" w:rsidRPr="00D21B65" w:rsidRDefault="00385B04" w:rsidP="004D13C7">
      <w:pPr>
        <w:spacing w:after="0" w:line="240" w:lineRule="auto"/>
        <w:jc w:val="both"/>
        <w:rPr>
          <w:rFonts w:ascii="Arial" w:hAnsi="Arial" w:cs="Arial"/>
          <w:sz w:val="20"/>
          <w:szCs w:val="20"/>
        </w:rPr>
      </w:pPr>
    </w:p>
    <w:p w14:paraId="11CCF139" w14:textId="77777777" w:rsidR="00385B04" w:rsidRPr="00D21B65" w:rsidRDefault="00385B04" w:rsidP="004D13C7">
      <w:pPr>
        <w:spacing w:after="0" w:line="240" w:lineRule="auto"/>
        <w:jc w:val="both"/>
        <w:rPr>
          <w:rFonts w:ascii="Arial" w:hAnsi="Arial" w:cs="Arial"/>
          <w:sz w:val="20"/>
          <w:szCs w:val="20"/>
        </w:rPr>
      </w:pPr>
      <w:r w:rsidRPr="00D21B65">
        <w:rPr>
          <w:rFonts w:ascii="Arial" w:hAnsi="Arial" w:cs="Arial"/>
          <w:sz w:val="20"/>
          <w:szCs w:val="20"/>
        </w:rPr>
        <w:t>V zvezi z uveljavljanjem škode se uporabljajo predpisi, ki urejajo področje prevoznih pogodb v cestnem prometu.</w:t>
      </w:r>
    </w:p>
    <w:p w14:paraId="7E4ECDBA" w14:textId="2C963422" w:rsidR="00385B04" w:rsidRPr="00D21B65" w:rsidRDefault="00385B04" w:rsidP="004D13C7">
      <w:pPr>
        <w:spacing w:after="0" w:line="240" w:lineRule="auto"/>
        <w:jc w:val="both"/>
        <w:rPr>
          <w:rFonts w:ascii="Arial" w:hAnsi="Arial" w:cs="Arial"/>
          <w:sz w:val="20"/>
          <w:szCs w:val="20"/>
        </w:rPr>
      </w:pPr>
    </w:p>
    <w:p w14:paraId="195ACF26" w14:textId="77777777" w:rsidR="000D10AB" w:rsidRPr="00D21B65" w:rsidRDefault="000D10AB" w:rsidP="004D13C7">
      <w:pPr>
        <w:spacing w:after="0" w:line="240" w:lineRule="auto"/>
        <w:jc w:val="both"/>
        <w:rPr>
          <w:rFonts w:ascii="Arial" w:hAnsi="Arial" w:cs="Arial"/>
          <w:sz w:val="20"/>
          <w:szCs w:val="20"/>
        </w:rPr>
      </w:pPr>
    </w:p>
    <w:p w14:paraId="3037575A" w14:textId="77777777" w:rsidR="00385B04" w:rsidRPr="00D21B65" w:rsidRDefault="00385B04" w:rsidP="004D13C7">
      <w:pPr>
        <w:pStyle w:val="ListParagraph"/>
        <w:numPr>
          <w:ilvl w:val="0"/>
          <w:numId w:val="10"/>
        </w:numPr>
        <w:spacing w:after="0" w:line="240" w:lineRule="auto"/>
        <w:jc w:val="both"/>
        <w:rPr>
          <w:rFonts w:ascii="Arial" w:hAnsi="Arial" w:cs="Arial"/>
          <w:b/>
          <w:sz w:val="20"/>
          <w:szCs w:val="20"/>
        </w:rPr>
      </w:pPr>
      <w:r w:rsidRPr="00D21B65">
        <w:rPr>
          <w:rFonts w:ascii="Arial" w:hAnsi="Arial" w:cs="Arial"/>
          <w:b/>
          <w:sz w:val="20"/>
          <w:szCs w:val="20"/>
        </w:rPr>
        <w:t>PRAVICE IN DOLŽNOSTI NAROČNIKA</w:t>
      </w:r>
    </w:p>
    <w:p w14:paraId="561ED80F" w14:textId="77777777" w:rsidR="00385B04" w:rsidRPr="00D21B65" w:rsidRDefault="00385B04" w:rsidP="004D13C7">
      <w:pPr>
        <w:spacing w:after="0" w:line="240" w:lineRule="auto"/>
        <w:rPr>
          <w:rFonts w:ascii="Arial" w:hAnsi="Arial" w:cs="Arial"/>
          <w:sz w:val="20"/>
          <w:szCs w:val="20"/>
        </w:rPr>
      </w:pPr>
    </w:p>
    <w:p w14:paraId="78539269" w14:textId="77777777" w:rsidR="00385B04" w:rsidRPr="00D21B65" w:rsidRDefault="00385B04" w:rsidP="004D13C7">
      <w:pPr>
        <w:numPr>
          <w:ilvl w:val="0"/>
          <w:numId w:val="4"/>
        </w:numPr>
        <w:spacing w:after="0" w:line="240" w:lineRule="auto"/>
        <w:jc w:val="center"/>
        <w:rPr>
          <w:rFonts w:ascii="Arial" w:hAnsi="Arial" w:cs="Arial"/>
          <w:b/>
          <w:sz w:val="20"/>
          <w:szCs w:val="20"/>
        </w:rPr>
      </w:pPr>
      <w:r w:rsidRPr="00D21B65">
        <w:rPr>
          <w:rFonts w:ascii="Arial" w:hAnsi="Arial" w:cs="Arial"/>
          <w:b/>
          <w:sz w:val="20"/>
          <w:szCs w:val="20"/>
        </w:rPr>
        <w:lastRenderedPageBreak/>
        <w:t>člen</w:t>
      </w:r>
    </w:p>
    <w:p w14:paraId="4286DC29" w14:textId="77777777" w:rsidR="00C67ED2" w:rsidRPr="00D21B65" w:rsidRDefault="00C67ED2" w:rsidP="004D13C7">
      <w:pPr>
        <w:spacing w:after="0" w:line="240" w:lineRule="auto"/>
        <w:rPr>
          <w:rFonts w:ascii="Arial" w:eastAsia="Arial Unicode MS" w:hAnsi="Arial" w:cs="Arial"/>
          <w:sz w:val="20"/>
          <w:szCs w:val="20"/>
        </w:rPr>
      </w:pPr>
      <w:r w:rsidRPr="00D21B65">
        <w:rPr>
          <w:rFonts w:ascii="Arial" w:eastAsia="Arial Unicode MS" w:hAnsi="Arial" w:cs="Arial"/>
          <w:sz w:val="20"/>
          <w:szCs w:val="20"/>
        </w:rPr>
        <w:t>Letni načrt iz 2. odstavka 3. člena tega sporazuma se sklene pred vsakim šolskim letom posebej.</w:t>
      </w:r>
    </w:p>
    <w:p w14:paraId="6D03B6C0" w14:textId="77777777" w:rsidR="00C67ED2" w:rsidRPr="00D21B65" w:rsidRDefault="00C67ED2" w:rsidP="004D13C7">
      <w:pPr>
        <w:spacing w:after="0" w:line="240" w:lineRule="auto"/>
        <w:jc w:val="both"/>
        <w:rPr>
          <w:rFonts w:ascii="Arial" w:eastAsia="Arial Unicode MS" w:hAnsi="Arial" w:cs="Arial"/>
          <w:sz w:val="20"/>
          <w:szCs w:val="20"/>
        </w:rPr>
      </w:pPr>
    </w:p>
    <w:p w14:paraId="02527229" w14:textId="08E28DC3" w:rsidR="00385B04" w:rsidRPr="00D21B65" w:rsidRDefault="00385B04" w:rsidP="004D13C7">
      <w:pPr>
        <w:spacing w:after="0" w:line="240" w:lineRule="auto"/>
        <w:jc w:val="both"/>
        <w:rPr>
          <w:rFonts w:ascii="Arial" w:eastAsia="Arial Unicode MS" w:hAnsi="Arial" w:cs="Arial"/>
          <w:sz w:val="20"/>
          <w:szCs w:val="20"/>
        </w:rPr>
      </w:pPr>
      <w:r w:rsidRPr="00D21B65">
        <w:rPr>
          <w:rFonts w:ascii="Arial" w:eastAsia="Arial Unicode MS" w:hAnsi="Arial" w:cs="Arial"/>
          <w:sz w:val="20"/>
          <w:szCs w:val="20"/>
        </w:rPr>
        <w:t xml:space="preserve">Naročnik si pridržuje pravico do spremembe letnega načrta prevozov otrok s posebnimi potrebami med šolskim letom, kadar se na zahtevo OŠ Helene Puhar Kranj </w:t>
      </w:r>
      <w:r w:rsidR="00FD4B89" w:rsidRPr="00D21B65">
        <w:rPr>
          <w:rFonts w:ascii="Arial" w:eastAsia="Arial Unicode MS" w:hAnsi="Arial" w:cs="Arial"/>
          <w:sz w:val="20"/>
          <w:szCs w:val="20"/>
        </w:rPr>
        <w:t xml:space="preserve">ali CUDV Radovljica </w:t>
      </w:r>
      <w:r w:rsidRPr="00D21B65">
        <w:rPr>
          <w:rFonts w:ascii="Arial" w:eastAsia="Arial Unicode MS" w:hAnsi="Arial" w:cs="Arial"/>
          <w:sz w:val="20"/>
          <w:szCs w:val="20"/>
        </w:rPr>
        <w:t>oziroma v skladu z Zakonom o osnovni šoli spremeni dogovorjena organizacija.</w:t>
      </w:r>
      <w:r w:rsidR="00514D24" w:rsidRPr="00D21B65">
        <w:rPr>
          <w:rFonts w:ascii="Arial" w:eastAsia="Arial Unicode MS" w:hAnsi="Arial" w:cs="Arial"/>
          <w:sz w:val="20"/>
          <w:szCs w:val="20"/>
        </w:rPr>
        <w:t xml:space="preserve"> </w:t>
      </w:r>
      <w:r w:rsidR="00C67ED2" w:rsidRPr="00D21B65">
        <w:rPr>
          <w:rFonts w:ascii="Arial" w:eastAsia="Arial Unicode MS" w:hAnsi="Arial" w:cs="Arial"/>
          <w:sz w:val="20"/>
          <w:szCs w:val="20"/>
        </w:rPr>
        <w:t>V primeru izkazanih potreb po spremembi naročnik o tem obvesti</w:t>
      </w:r>
      <w:r w:rsidR="00F340B6" w:rsidRPr="00D21B65">
        <w:rPr>
          <w:rFonts w:ascii="Arial" w:eastAsia="Arial Unicode MS" w:hAnsi="Arial" w:cs="Arial"/>
          <w:sz w:val="20"/>
          <w:szCs w:val="20"/>
        </w:rPr>
        <w:t xml:space="preserve"> prevoznika</w:t>
      </w:r>
      <w:r w:rsidR="00C67ED2" w:rsidRPr="00D21B65">
        <w:rPr>
          <w:rFonts w:ascii="Arial" w:eastAsia="Arial Unicode MS" w:hAnsi="Arial" w:cs="Arial"/>
          <w:sz w:val="20"/>
          <w:szCs w:val="20"/>
        </w:rPr>
        <w:t>, ki pod enakimi pogoji opravi prevoz.</w:t>
      </w:r>
    </w:p>
    <w:p w14:paraId="1165FD09" w14:textId="77777777" w:rsidR="00C67ED2" w:rsidRPr="00D21B65" w:rsidRDefault="00C67ED2" w:rsidP="004D13C7">
      <w:pPr>
        <w:spacing w:after="0" w:line="240" w:lineRule="auto"/>
        <w:jc w:val="both"/>
        <w:rPr>
          <w:rFonts w:ascii="Arial" w:eastAsia="Arial Unicode MS" w:hAnsi="Arial" w:cs="Arial"/>
          <w:sz w:val="20"/>
          <w:szCs w:val="20"/>
        </w:rPr>
      </w:pPr>
    </w:p>
    <w:p w14:paraId="31735E72" w14:textId="3BD6FF26" w:rsidR="00514D24" w:rsidRPr="00D21B65" w:rsidRDefault="00514D24" w:rsidP="004D13C7">
      <w:pPr>
        <w:pStyle w:val="Default"/>
        <w:jc w:val="both"/>
        <w:rPr>
          <w:color w:val="auto"/>
          <w:sz w:val="20"/>
          <w:szCs w:val="20"/>
        </w:rPr>
      </w:pPr>
      <w:r w:rsidRPr="00D21B65">
        <w:rPr>
          <w:color w:val="auto"/>
          <w:sz w:val="20"/>
          <w:szCs w:val="20"/>
        </w:rPr>
        <w:t xml:space="preserve">Maksimalno priznano število polnih kilometrov na dan na relaciji </w:t>
      </w:r>
      <w:r w:rsidR="00FD4B89" w:rsidRPr="00D21B65">
        <w:rPr>
          <w:rFonts w:eastAsia="Arial Unicode MS"/>
          <w:color w:val="auto"/>
          <w:sz w:val="20"/>
          <w:szCs w:val="20"/>
        </w:rPr>
        <w:t>Podljubelj</w:t>
      </w:r>
      <w:r w:rsidRPr="00D21B65">
        <w:rPr>
          <w:rFonts w:eastAsia="Arial Unicode MS"/>
          <w:color w:val="auto"/>
          <w:sz w:val="20"/>
          <w:szCs w:val="20"/>
        </w:rPr>
        <w:t xml:space="preserve"> </w:t>
      </w:r>
      <w:r w:rsidRPr="00D21B65">
        <w:rPr>
          <w:color w:val="auto"/>
          <w:sz w:val="20"/>
          <w:szCs w:val="20"/>
        </w:rPr>
        <w:t>– OŠ Helene Puhar Kranj</w:t>
      </w:r>
      <w:r w:rsidR="00FD4B89" w:rsidRPr="00D21B65">
        <w:rPr>
          <w:color w:val="auto"/>
          <w:sz w:val="20"/>
          <w:szCs w:val="20"/>
        </w:rPr>
        <w:t xml:space="preserve"> in na relaciji Lom pod Storžičem – CUDV Radovljica </w:t>
      </w:r>
      <w:r w:rsidRPr="00D21B65">
        <w:rPr>
          <w:color w:val="auto"/>
          <w:sz w:val="20"/>
          <w:szCs w:val="20"/>
        </w:rPr>
        <w:t xml:space="preserve">določi naročnik na podlagi dejanskega števila učencev vozačev in na podlagi uporabe optimalnega prevoznega sredstva ter predstavlja razdaljo od postajališča </w:t>
      </w:r>
      <w:r w:rsidRPr="00D21B65">
        <w:rPr>
          <w:color w:val="auto"/>
          <w:sz w:val="20"/>
          <w:szCs w:val="20"/>
          <w:lang w:eastAsia="zh-CN"/>
        </w:rPr>
        <w:t xml:space="preserve">oziroma od kraja bivanja učenca s posebnimi potrebami (glede na odločbo o usmeritvi) </w:t>
      </w:r>
      <w:r w:rsidRPr="00D21B65">
        <w:rPr>
          <w:color w:val="auto"/>
          <w:sz w:val="20"/>
          <w:szCs w:val="20"/>
        </w:rPr>
        <w:t>do šole</w:t>
      </w:r>
      <w:r w:rsidR="00FD4B89" w:rsidRPr="00D21B65">
        <w:rPr>
          <w:color w:val="auto"/>
          <w:sz w:val="20"/>
          <w:szCs w:val="20"/>
        </w:rPr>
        <w:t xml:space="preserve"> in centra</w:t>
      </w:r>
      <w:r w:rsidRPr="00D21B65">
        <w:rPr>
          <w:color w:val="auto"/>
          <w:sz w:val="20"/>
          <w:szCs w:val="20"/>
        </w:rPr>
        <w:t xml:space="preserve"> v jutranjem času in nazaj v popoldanskem času, po določenem voznem redu glede na šolske urnike. </w:t>
      </w:r>
    </w:p>
    <w:p w14:paraId="31FB15C7" w14:textId="77777777" w:rsidR="00514D24" w:rsidRPr="00D21B65" w:rsidRDefault="00514D24" w:rsidP="004D13C7">
      <w:pPr>
        <w:spacing w:after="0" w:line="240" w:lineRule="auto"/>
        <w:rPr>
          <w:rFonts w:ascii="Arial" w:eastAsia="Arial Unicode MS" w:hAnsi="Arial" w:cs="Arial"/>
          <w:sz w:val="20"/>
          <w:szCs w:val="20"/>
        </w:rPr>
      </w:pPr>
    </w:p>
    <w:p w14:paraId="087F4F62" w14:textId="02E3B35A" w:rsidR="00514D24" w:rsidRPr="00D21B65" w:rsidRDefault="00514D24" w:rsidP="004D13C7">
      <w:pPr>
        <w:spacing w:after="0" w:line="240" w:lineRule="auto"/>
        <w:jc w:val="both"/>
        <w:rPr>
          <w:rFonts w:ascii="Arial" w:eastAsia="Arial Unicode MS" w:hAnsi="Arial" w:cs="Arial"/>
          <w:sz w:val="20"/>
          <w:szCs w:val="20"/>
        </w:rPr>
      </w:pPr>
      <w:r w:rsidRPr="00D21B65">
        <w:rPr>
          <w:rFonts w:ascii="Arial" w:eastAsia="Arial Unicode MS" w:hAnsi="Arial" w:cs="Arial"/>
          <w:sz w:val="20"/>
          <w:szCs w:val="20"/>
        </w:rPr>
        <w:t xml:space="preserve">V primeru podaljšanja obstoječih relacij za več kot 1 km šteto v obe smeri od trase relacije do novega postajališča in nazaj, se </w:t>
      </w:r>
      <w:r w:rsidRPr="00D21B65">
        <w:rPr>
          <w:rFonts w:ascii="Arial" w:hAnsi="Arial" w:cs="Arial"/>
          <w:sz w:val="20"/>
          <w:szCs w:val="20"/>
        </w:rPr>
        <w:t>oblikuje vrednost izvajanja prevozov, kot je določena v 7. členu tega sporazuma</w:t>
      </w:r>
      <w:r w:rsidRPr="00D21B65">
        <w:rPr>
          <w:rFonts w:ascii="Arial" w:eastAsia="Arial Unicode MS" w:hAnsi="Arial" w:cs="Arial"/>
          <w:sz w:val="20"/>
          <w:szCs w:val="20"/>
        </w:rPr>
        <w:t>.</w:t>
      </w:r>
    </w:p>
    <w:p w14:paraId="7E72AAF4" w14:textId="77777777" w:rsidR="00385B04" w:rsidRPr="00D21B65" w:rsidRDefault="00385B04" w:rsidP="004D13C7">
      <w:pPr>
        <w:spacing w:after="0" w:line="240" w:lineRule="auto"/>
        <w:jc w:val="both"/>
        <w:rPr>
          <w:rFonts w:ascii="Arial" w:eastAsia="Arial Unicode MS" w:hAnsi="Arial" w:cs="Arial"/>
          <w:sz w:val="20"/>
          <w:szCs w:val="20"/>
        </w:rPr>
      </w:pPr>
    </w:p>
    <w:p w14:paraId="10155EC3" w14:textId="5FF1A0C4" w:rsidR="00385B04" w:rsidRPr="00D21B65" w:rsidRDefault="00385B04" w:rsidP="004D13C7">
      <w:pPr>
        <w:spacing w:after="0" w:line="240" w:lineRule="auto"/>
        <w:jc w:val="both"/>
        <w:rPr>
          <w:rFonts w:ascii="Arial" w:hAnsi="Arial" w:cs="Arial"/>
          <w:sz w:val="20"/>
          <w:szCs w:val="20"/>
        </w:rPr>
      </w:pPr>
      <w:r w:rsidRPr="00D21B65">
        <w:rPr>
          <w:rFonts w:ascii="Arial" w:hAnsi="Arial" w:cs="Arial"/>
          <w:sz w:val="20"/>
          <w:szCs w:val="20"/>
        </w:rPr>
        <w:t xml:space="preserve">V primeru kakršnih koli sprememb pri izvajanju prevozov, ki so predmet tega sporazuma, bo naročnik posredoval le-te prevozniku najpozneje v roku </w:t>
      </w:r>
      <w:r w:rsidR="001B6A72" w:rsidRPr="00D21B65">
        <w:rPr>
          <w:rFonts w:ascii="Arial" w:hAnsi="Arial" w:cs="Arial"/>
          <w:sz w:val="20"/>
          <w:szCs w:val="20"/>
        </w:rPr>
        <w:t>48</w:t>
      </w:r>
      <w:r w:rsidRPr="00D21B65">
        <w:rPr>
          <w:rFonts w:ascii="Arial" w:hAnsi="Arial" w:cs="Arial"/>
          <w:sz w:val="20"/>
          <w:szCs w:val="20"/>
        </w:rPr>
        <w:t xml:space="preserve"> ur pred spremembo. Morebitno spremembo pri izvajanju prevozov bo naročnik posredoval prevozniku v pisni obliki, po pošti ali elektronski pošti, razen ob nujnih in nepredvidenih primerih, ko bo naročnik spremembo javil prevozniku po telefonu.</w:t>
      </w:r>
    </w:p>
    <w:p w14:paraId="1EE105BB" w14:textId="77777777" w:rsidR="00385B04" w:rsidRPr="00D21B65" w:rsidRDefault="00385B04" w:rsidP="004D13C7">
      <w:pPr>
        <w:spacing w:after="0" w:line="240" w:lineRule="auto"/>
        <w:jc w:val="both"/>
        <w:rPr>
          <w:rFonts w:ascii="Arial" w:hAnsi="Arial" w:cs="Arial"/>
          <w:color w:val="FF0000"/>
          <w:sz w:val="20"/>
          <w:szCs w:val="20"/>
        </w:rPr>
      </w:pPr>
    </w:p>
    <w:p w14:paraId="39A594D3" w14:textId="51CA33AE" w:rsidR="00385B04" w:rsidRPr="00D21B65" w:rsidRDefault="00385B04" w:rsidP="004D13C7">
      <w:pPr>
        <w:spacing w:after="0" w:line="240" w:lineRule="auto"/>
        <w:jc w:val="both"/>
        <w:rPr>
          <w:rFonts w:ascii="Arial" w:hAnsi="Arial" w:cs="Arial"/>
          <w:sz w:val="20"/>
          <w:szCs w:val="20"/>
        </w:rPr>
      </w:pPr>
      <w:r w:rsidRPr="00D21B65">
        <w:rPr>
          <w:rFonts w:ascii="Arial" w:hAnsi="Arial" w:cs="Arial"/>
          <w:sz w:val="20"/>
          <w:szCs w:val="20"/>
        </w:rPr>
        <w:t>Vse spremembe od dogovorjen</w:t>
      </w:r>
      <w:r w:rsidR="00FD4B89" w:rsidRPr="00D21B65">
        <w:rPr>
          <w:rFonts w:ascii="Arial" w:hAnsi="Arial" w:cs="Arial"/>
          <w:sz w:val="20"/>
          <w:szCs w:val="20"/>
        </w:rPr>
        <w:t>ih</w:t>
      </w:r>
      <w:r w:rsidRPr="00D21B65">
        <w:rPr>
          <w:rFonts w:ascii="Arial" w:hAnsi="Arial" w:cs="Arial"/>
          <w:sz w:val="20"/>
          <w:szCs w:val="20"/>
        </w:rPr>
        <w:t xml:space="preserve"> organizacij prevozov </w:t>
      </w:r>
      <w:r w:rsidR="00BF6714" w:rsidRPr="00D21B65">
        <w:rPr>
          <w:rFonts w:ascii="Arial" w:hAnsi="Arial" w:cs="Arial"/>
          <w:sz w:val="20"/>
          <w:szCs w:val="20"/>
        </w:rPr>
        <w:t xml:space="preserve">otrok s posebnimi potrebami </w:t>
      </w:r>
      <w:r w:rsidRPr="00D21B65">
        <w:rPr>
          <w:rFonts w:ascii="Arial" w:hAnsi="Arial" w:cs="Arial"/>
          <w:sz w:val="20"/>
          <w:szCs w:val="20"/>
        </w:rPr>
        <w:t>morajo biti pisno potrjene s strani naročnika, sicer v zvezi s tako opravljenimi prevozi naročnik ne nosi nobenih stroškov in jih ni dolžan plačati.</w:t>
      </w:r>
    </w:p>
    <w:p w14:paraId="204B3DD8" w14:textId="77777777" w:rsidR="00385B04" w:rsidRPr="00D21B65" w:rsidRDefault="00385B04" w:rsidP="004D13C7">
      <w:pPr>
        <w:spacing w:after="0" w:line="240" w:lineRule="auto"/>
        <w:jc w:val="both"/>
        <w:rPr>
          <w:rFonts w:ascii="Arial" w:hAnsi="Arial" w:cs="Arial"/>
          <w:sz w:val="20"/>
          <w:szCs w:val="20"/>
        </w:rPr>
      </w:pPr>
    </w:p>
    <w:p w14:paraId="01903D1F" w14:textId="5FD42979" w:rsidR="00385B04" w:rsidRPr="00D21B65" w:rsidRDefault="00385B04" w:rsidP="004D13C7">
      <w:pPr>
        <w:spacing w:after="0" w:line="240" w:lineRule="auto"/>
        <w:jc w:val="both"/>
        <w:rPr>
          <w:rFonts w:ascii="Arial" w:hAnsi="Arial" w:cs="Arial"/>
          <w:sz w:val="20"/>
          <w:szCs w:val="20"/>
        </w:rPr>
      </w:pPr>
      <w:r w:rsidRPr="00D21B65">
        <w:rPr>
          <w:rFonts w:ascii="Arial" w:hAnsi="Arial" w:cs="Arial"/>
          <w:sz w:val="20"/>
          <w:szCs w:val="20"/>
        </w:rPr>
        <w:t>V primeru potrebe po spremembi od dogovorjen</w:t>
      </w:r>
      <w:r w:rsidR="00FD4B89" w:rsidRPr="00D21B65">
        <w:rPr>
          <w:rFonts w:ascii="Arial" w:hAnsi="Arial" w:cs="Arial"/>
          <w:sz w:val="20"/>
          <w:szCs w:val="20"/>
        </w:rPr>
        <w:t>ih</w:t>
      </w:r>
      <w:r w:rsidRPr="00D21B65">
        <w:rPr>
          <w:rFonts w:ascii="Arial" w:hAnsi="Arial" w:cs="Arial"/>
          <w:sz w:val="20"/>
          <w:szCs w:val="20"/>
        </w:rPr>
        <w:t xml:space="preserve"> organizacij prevozov</w:t>
      </w:r>
      <w:r w:rsidR="00BF6714" w:rsidRPr="00D21B65">
        <w:rPr>
          <w:rFonts w:ascii="Arial" w:hAnsi="Arial" w:cs="Arial"/>
          <w:sz w:val="20"/>
          <w:szCs w:val="20"/>
        </w:rPr>
        <w:t xml:space="preserve"> otrok s posebnimi potrebami </w:t>
      </w:r>
      <w:r w:rsidRPr="00D21B65">
        <w:rPr>
          <w:rFonts w:ascii="Arial" w:hAnsi="Arial" w:cs="Arial"/>
          <w:sz w:val="20"/>
          <w:szCs w:val="20"/>
        </w:rPr>
        <w:t xml:space="preserve">zaradi športnega dne, kulturnega dne, ekskurzije, ipd., se prevoznik o tem uskladi z osnovno šolo, pri čemer v zvezi s tem ni potrebno pisno potrdilo naročnika. </w:t>
      </w:r>
    </w:p>
    <w:p w14:paraId="158583D7" w14:textId="77777777" w:rsidR="00385B04" w:rsidRPr="00D21B65" w:rsidRDefault="00385B04" w:rsidP="004D13C7">
      <w:pPr>
        <w:spacing w:after="0" w:line="240" w:lineRule="auto"/>
        <w:jc w:val="both"/>
        <w:rPr>
          <w:rFonts w:ascii="Arial" w:hAnsi="Arial" w:cs="Arial"/>
          <w:sz w:val="20"/>
          <w:szCs w:val="20"/>
        </w:rPr>
      </w:pPr>
    </w:p>
    <w:p w14:paraId="3E1F7DB6" w14:textId="77777777" w:rsidR="00385B04" w:rsidRPr="00D21B65" w:rsidRDefault="00385B04" w:rsidP="004D13C7">
      <w:pPr>
        <w:spacing w:after="0" w:line="240" w:lineRule="auto"/>
        <w:jc w:val="both"/>
        <w:rPr>
          <w:rFonts w:ascii="Arial" w:hAnsi="Arial" w:cs="Arial"/>
          <w:sz w:val="20"/>
          <w:szCs w:val="20"/>
        </w:rPr>
      </w:pPr>
      <w:r w:rsidRPr="00D21B65">
        <w:rPr>
          <w:rFonts w:ascii="Arial" w:hAnsi="Arial" w:cs="Arial"/>
          <w:sz w:val="20"/>
          <w:szCs w:val="20"/>
        </w:rPr>
        <w:t>Zaradi organizacije športnega dne, kulturnega dne, ekskurzije, ipd. je prevoznik dolžan ob izstavitvi računa priložiti prilogo o dodatnem številu prevoženih polnih kilometrov in izračun cene glede na število polnih prevoženih kilometrov.</w:t>
      </w:r>
    </w:p>
    <w:p w14:paraId="592693B5" w14:textId="77777777" w:rsidR="00385B04" w:rsidRPr="00D21B65" w:rsidRDefault="00385B04" w:rsidP="004D13C7">
      <w:pPr>
        <w:spacing w:after="0" w:line="240" w:lineRule="auto"/>
        <w:jc w:val="both"/>
        <w:rPr>
          <w:rFonts w:ascii="Arial" w:hAnsi="Arial" w:cs="Arial"/>
          <w:sz w:val="20"/>
          <w:szCs w:val="20"/>
        </w:rPr>
      </w:pPr>
    </w:p>
    <w:p w14:paraId="37FD6E28" w14:textId="4DD1A1BE" w:rsidR="00385B04" w:rsidRPr="00D21B65" w:rsidRDefault="00385B04" w:rsidP="004D13C7">
      <w:pPr>
        <w:spacing w:after="0" w:line="240" w:lineRule="auto"/>
        <w:jc w:val="both"/>
        <w:rPr>
          <w:rFonts w:ascii="Arial" w:hAnsi="Arial" w:cs="Arial"/>
          <w:sz w:val="20"/>
          <w:szCs w:val="20"/>
        </w:rPr>
      </w:pPr>
      <w:r w:rsidRPr="00D21B65">
        <w:rPr>
          <w:rFonts w:ascii="Arial" w:hAnsi="Arial" w:cs="Arial"/>
          <w:sz w:val="20"/>
          <w:szCs w:val="20"/>
        </w:rPr>
        <w:t xml:space="preserve">Prevoz učencev vozačev na relacijah se usklajuje z izkazanimi potrebami šole, prav tako tudi morebitna ukinitev oz. sprememba relacij. V primeru, da ne bi obstajala potreba po prevozu </w:t>
      </w:r>
      <w:r w:rsidR="00BF6714" w:rsidRPr="00D21B65">
        <w:rPr>
          <w:rFonts w:ascii="Arial" w:hAnsi="Arial" w:cs="Arial"/>
          <w:sz w:val="20"/>
          <w:szCs w:val="20"/>
        </w:rPr>
        <w:t>otrok s posebnimi potrebami</w:t>
      </w:r>
      <w:r w:rsidRPr="00D21B65">
        <w:rPr>
          <w:rFonts w:ascii="Arial" w:hAnsi="Arial" w:cs="Arial"/>
          <w:sz w:val="20"/>
          <w:szCs w:val="20"/>
        </w:rPr>
        <w:t>, ki so predmet tega sporazuma, ta sporazum preneha veljati.</w:t>
      </w:r>
    </w:p>
    <w:p w14:paraId="1077C17C" w14:textId="77777777" w:rsidR="00385B04" w:rsidRPr="00D21B65" w:rsidRDefault="00385B04" w:rsidP="004D13C7">
      <w:pPr>
        <w:spacing w:after="0" w:line="240" w:lineRule="auto"/>
        <w:jc w:val="both"/>
        <w:rPr>
          <w:rFonts w:ascii="Arial" w:hAnsi="Arial" w:cs="Arial"/>
          <w:sz w:val="20"/>
          <w:szCs w:val="20"/>
        </w:rPr>
      </w:pPr>
    </w:p>
    <w:p w14:paraId="5D467A6D" w14:textId="77777777" w:rsidR="00385B04" w:rsidRPr="00D21B65" w:rsidRDefault="00385B04" w:rsidP="004D13C7">
      <w:pPr>
        <w:numPr>
          <w:ilvl w:val="0"/>
          <w:numId w:val="4"/>
        </w:numPr>
        <w:spacing w:after="0" w:line="240" w:lineRule="auto"/>
        <w:jc w:val="center"/>
        <w:rPr>
          <w:rFonts w:ascii="Arial" w:hAnsi="Arial" w:cs="Arial"/>
          <w:b/>
          <w:sz w:val="20"/>
          <w:szCs w:val="20"/>
        </w:rPr>
      </w:pPr>
      <w:r w:rsidRPr="00D21B65">
        <w:rPr>
          <w:rFonts w:ascii="Arial" w:hAnsi="Arial" w:cs="Arial"/>
          <w:b/>
          <w:sz w:val="20"/>
          <w:szCs w:val="20"/>
        </w:rPr>
        <w:t>člen</w:t>
      </w:r>
    </w:p>
    <w:p w14:paraId="73D39344" w14:textId="7D1114D2" w:rsidR="00385B04" w:rsidRPr="00D21B65" w:rsidRDefault="00385B04" w:rsidP="004D13C7">
      <w:pPr>
        <w:spacing w:after="0" w:line="240" w:lineRule="auto"/>
        <w:jc w:val="both"/>
        <w:rPr>
          <w:rFonts w:ascii="Arial" w:hAnsi="Arial" w:cs="Arial"/>
          <w:sz w:val="20"/>
          <w:szCs w:val="20"/>
        </w:rPr>
      </w:pPr>
      <w:r w:rsidRPr="00D21B65">
        <w:rPr>
          <w:rFonts w:ascii="Arial" w:hAnsi="Arial" w:cs="Arial"/>
          <w:sz w:val="20"/>
          <w:szCs w:val="20"/>
        </w:rPr>
        <w:t xml:space="preserve">V primeru, če naročnik ugotovi, da prevoznik sprejema še druge potnike, ki niso navedeni na seznamu v letnem načrtu prevozov otrok s posebnimi potrebami in ni posebej dogovorjeno z naročnikom, da so upravičeni do prevoza iz kakšnega drugega naslova, ali če ugotovi kakršne koli druge kršitve iz tega sporazuma, naročnik pisno opozori </w:t>
      </w:r>
      <w:r w:rsidR="00F340B6" w:rsidRPr="00D21B65">
        <w:rPr>
          <w:rFonts w:ascii="Arial" w:hAnsi="Arial" w:cs="Arial"/>
          <w:sz w:val="20"/>
          <w:szCs w:val="20"/>
        </w:rPr>
        <w:t>prevoznika</w:t>
      </w:r>
      <w:r w:rsidRPr="00D21B65">
        <w:rPr>
          <w:rFonts w:ascii="Arial" w:hAnsi="Arial" w:cs="Arial"/>
          <w:sz w:val="20"/>
          <w:szCs w:val="20"/>
        </w:rPr>
        <w:t xml:space="preserve"> na kršitev in mu določi primeren rok za odpravo kršitev. Če prevoznik v določenem roku kršitve ne odpravi, lahko naročnik enostransko odstopi od tega sporazuma.</w:t>
      </w:r>
    </w:p>
    <w:p w14:paraId="16C59895" w14:textId="77777777" w:rsidR="00385B04" w:rsidRPr="00D21B65" w:rsidRDefault="00385B04" w:rsidP="004D13C7">
      <w:pPr>
        <w:spacing w:after="0" w:line="240" w:lineRule="auto"/>
        <w:jc w:val="both"/>
        <w:rPr>
          <w:rFonts w:ascii="Arial" w:hAnsi="Arial" w:cs="Arial"/>
          <w:sz w:val="20"/>
          <w:szCs w:val="20"/>
        </w:rPr>
      </w:pPr>
    </w:p>
    <w:p w14:paraId="357B4FCA" w14:textId="4BC9B3A1" w:rsidR="00385B04" w:rsidRPr="00D21B65" w:rsidRDefault="00385B04" w:rsidP="004D13C7">
      <w:pPr>
        <w:spacing w:after="0" w:line="240" w:lineRule="auto"/>
        <w:jc w:val="both"/>
        <w:rPr>
          <w:rFonts w:ascii="Arial" w:hAnsi="Arial" w:cs="Arial"/>
          <w:sz w:val="20"/>
          <w:szCs w:val="20"/>
        </w:rPr>
      </w:pPr>
      <w:r w:rsidRPr="00D21B65">
        <w:rPr>
          <w:rFonts w:ascii="Arial" w:hAnsi="Arial" w:cs="Arial"/>
          <w:sz w:val="20"/>
          <w:szCs w:val="20"/>
        </w:rPr>
        <w:t>Če je zaradi kršitve določil tega sporazuma ogrožena varnost otrok, lahko naročnik takoj enostransko odstopi od tega sporazuma.</w:t>
      </w:r>
    </w:p>
    <w:p w14:paraId="13FD04A1" w14:textId="77777777" w:rsidR="000D10AB" w:rsidRPr="00D21B65" w:rsidRDefault="000D10AB" w:rsidP="004D13C7">
      <w:pPr>
        <w:spacing w:after="0" w:line="240" w:lineRule="auto"/>
        <w:jc w:val="both"/>
        <w:rPr>
          <w:rFonts w:ascii="Arial" w:hAnsi="Arial" w:cs="Arial"/>
          <w:sz w:val="20"/>
          <w:szCs w:val="20"/>
        </w:rPr>
      </w:pPr>
    </w:p>
    <w:p w14:paraId="56B0D30C" w14:textId="44FE83F9" w:rsidR="00385B04" w:rsidRPr="00D21B65" w:rsidRDefault="00385B04" w:rsidP="004D13C7">
      <w:pPr>
        <w:spacing w:after="0" w:line="240" w:lineRule="auto"/>
        <w:jc w:val="both"/>
        <w:rPr>
          <w:rFonts w:ascii="Arial" w:hAnsi="Arial" w:cs="Arial"/>
          <w:sz w:val="20"/>
          <w:szCs w:val="20"/>
        </w:rPr>
      </w:pPr>
    </w:p>
    <w:p w14:paraId="3C5BC654" w14:textId="77777777" w:rsidR="001F0FCD" w:rsidRPr="00D21B65" w:rsidRDefault="001F0FCD" w:rsidP="004D13C7">
      <w:pPr>
        <w:pStyle w:val="ListParagraph"/>
        <w:numPr>
          <w:ilvl w:val="0"/>
          <w:numId w:val="10"/>
        </w:numPr>
        <w:spacing w:after="0" w:line="240" w:lineRule="auto"/>
        <w:jc w:val="both"/>
        <w:rPr>
          <w:rFonts w:ascii="Arial" w:hAnsi="Arial" w:cs="Arial"/>
          <w:b/>
          <w:sz w:val="20"/>
          <w:szCs w:val="20"/>
        </w:rPr>
      </w:pPr>
      <w:r w:rsidRPr="00D21B65">
        <w:rPr>
          <w:rFonts w:ascii="Arial" w:hAnsi="Arial" w:cs="Arial"/>
          <w:b/>
          <w:sz w:val="20"/>
          <w:szCs w:val="20"/>
        </w:rPr>
        <w:t>POOBLAŠČENE OSEBE</w:t>
      </w:r>
    </w:p>
    <w:p w14:paraId="27D45092" w14:textId="77777777" w:rsidR="001F0FCD" w:rsidRPr="00D21B65" w:rsidRDefault="001F0FCD" w:rsidP="004D13C7">
      <w:pPr>
        <w:spacing w:after="0" w:line="240" w:lineRule="auto"/>
        <w:rPr>
          <w:rFonts w:ascii="Arial" w:hAnsi="Arial" w:cs="Arial"/>
          <w:sz w:val="20"/>
          <w:szCs w:val="20"/>
        </w:rPr>
      </w:pPr>
    </w:p>
    <w:p w14:paraId="1723B287" w14:textId="77777777" w:rsidR="001F0FCD" w:rsidRPr="00D21B65" w:rsidRDefault="001F0FCD" w:rsidP="004D13C7">
      <w:pPr>
        <w:numPr>
          <w:ilvl w:val="0"/>
          <w:numId w:val="4"/>
        </w:numPr>
        <w:spacing w:after="0" w:line="240" w:lineRule="auto"/>
        <w:jc w:val="center"/>
        <w:rPr>
          <w:rFonts w:ascii="Arial" w:hAnsi="Arial" w:cs="Arial"/>
          <w:b/>
          <w:sz w:val="20"/>
          <w:szCs w:val="20"/>
        </w:rPr>
      </w:pPr>
      <w:r w:rsidRPr="00D21B65">
        <w:rPr>
          <w:rFonts w:ascii="Arial" w:hAnsi="Arial" w:cs="Arial"/>
          <w:b/>
          <w:sz w:val="20"/>
          <w:szCs w:val="20"/>
        </w:rPr>
        <w:t>člen</w:t>
      </w:r>
    </w:p>
    <w:p w14:paraId="4F84B571" w14:textId="6FFBD34B" w:rsidR="001F0FCD" w:rsidRPr="00D21B65" w:rsidRDefault="001F0FCD" w:rsidP="004D13C7">
      <w:pPr>
        <w:spacing w:after="0" w:line="240" w:lineRule="auto"/>
        <w:jc w:val="both"/>
        <w:rPr>
          <w:rFonts w:ascii="Arial" w:eastAsia="Arial Unicode MS" w:hAnsi="Arial" w:cs="Arial"/>
          <w:sz w:val="20"/>
          <w:szCs w:val="20"/>
        </w:rPr>
      </w:pPr>
      <w:r w:rsidRPr="00D21B65">
        <w:rPr>
          <w:rFonts w:ascii="Arial" w:eastAsia="Arial Unicode MS" w:hAnsi="Arial" w:cs="Arial"/>
          <w:sz w:val="20"/>
          <w:szCs w:val="20"/>
        </w:rPr>
        <w:t>Strank</w:t>
      </w:r>
      <w:r w:rsidR="00BF6714" w:rsidRPr="00D21B65">
        <w:rPr>
          <w:rFonts w:ascii="Arial" w:eastAsia="Arial Unicode MS" w:hAnsi="Arial" w:cs="Arial"/>
          <w:sz w:val="20"/>
          <w:szCs w:val="20"/>
        </w:rPr>
        <w:t xml:space="preserve">e </w:t>
      </w:r>
      <w:r w:rsidRPr="00D21B65">
        <w:rPr>
          <w:rFonts w:ascii="Arial" w:eastAsia="Arial Unicode MS" w:hAnsi="Arial" w:cs="Arial"/>
          <w:sz w:val="20"/>
          <w:szCs w:val="20"/>
        </w:rPr>
        <w:t>tega sporazuma se bo</w:t>
      </w:r>
      <w:r w:rsidR="00BF6714" w:rsidRPr="00D21B65">
        <w:rPr>
          <w:rFonts w:ascii="Arial" w:eastAsia="Arial Unicode MS" w:hAnsi="Arial" w:cs="Arial"/>
          <w:sz w:val="20"/>
          <w:szCs w:val="20"/>
        </w:rPr>
        <w:t>do</w:t>
      </w:r>
      <w:r w:rsidRPr="00D21B65">
        <w:rPr>
          <w:rFonts w:ascii="Arial" w:eastAsia="Arial Unicode MS" w:hAnsi="Arial" w:cs="Arial"/>
          <w:sz w:val="20"/>
          <w:szCs w:val="20"/>
        </w:rPr>
        <w:t xml:space="preserve"> medsebojno obveščal</w:t>
      </w:r>
      <w:r w:rsidR="00BF6714" w:rsidRPr="00D21B65">
        <w:rPr>
          <w:rFonts w:ascii="Arial" w:eastAsia="Arial Unicode MS" w:hAnsi="Arial" w:cs="Arial"/>
          <w:sz w:val="20"/>
          <w:szCs w:val="20"/>
        </w:rPr>
        <w:t>e</w:t>
      </w:r>
      <w:r w:rsidRPr="00D21B65">
        <w:rPr>
          <w:rFonts w:ascii="Arial" w:eastAsia="Arial Unicode MS" w:hAnsi="Arial" w:cs="Arial"/>
          <w:sz w:val="20"/>
          <w:szCs w:val="20"/>
        </w:rPr>
        <w:t xml:space="preserve"> prek pooblaščenih skrbnikov</w:t>
      </w:r>
      <w:r w:rsidR="00BF6714" w:rsidRPr="00D21B65">
        <w:rPr>
          <w:rFonts w:ascii="Arial" w:eastAsia="Arial Unicode MS" w:hAnsi="Arial" w:cs="Arial"/>
          <w:sz w:val="20"/>
          <w:szCs w:val="20"/>
        </w:rPr>
        <w:t xml:space="preserve"> oz. kontaktnih oseb</w:t>
      </w:r>
      <w:r w:rsidRPr="00D21B65">
        <w:rPr>
          <w:rFonts w:ascii="Arial" w:eastAsia="Arial Unicode MS" w:hAnsi="Arial" w:cs="Arial"/>
          <w:sz w:val="20"/>
          <w:szCs w:val="20"/>
        </w:rPr>
        <w:t>.</w:t>
      </w:r>
    </w:p>
    <w:p w14:paraId="478C7F32" w14:textId="77777777" w:rsidR="00BF6714" w:rsidRPr="00D21B65" w:rsidRDefault="00BF6714" w:rsidP="004D13C7">
      <w:pPr>
        <w:spacing w:after="0" w:line="240" w:lineRule="auto"/>
        <w:jc w:val="both"/>
        <w:rPr>
          <w:rFonts w:ascii="Arial" w:eastAsia="Arial Unicode MS" w:hAnsi="Arial" w:cs="Arial"/>
          <w:sz w:val="20"/>
          <w:szCs w:val="20"/>
        </w:rPr>
      </w:pPr>
    </w:p>
    <w:p w14:paraId="31318612" w14:textId="3A00B0D4" w:rsidR="001F0FCD" w:rsidRPr="00D21B65" w:rsidRDefault="001F0FCD" w:rsidP="004D13C7">
      <w:pPr>
        <w:spacing w:after="0" w:line="240" w:lineRule="auto"/>
        <w:jc w:val="both"/>
        <w:rPr>
          <w:rFonts w:ascii="Arial" w:eastAsia="Arial Unicode MS" w:hAnsi="Arial" w:cs="Arial"/>
          <w:sz w:val="20"/>
          <w:szCs w:val="20"/>
        </w:rPr>
      </w:pPr>
      <w:r w:rsidRPr="00D21B65">
        <w:rPr>
          <w:rFonts w:ascii="Arial" w:eastAsia="Arial Unicode MS" w:hAnsi="Arial" w:cs="Arial"/>
          <w:sz w:val="20"/>
          <w:szCs w:val="20"/>
        </w:rPr>
        <w:t>Pooblaščena skrbnika tega sporazuma sta:</w:t>
      </w:r>
    </w:p>
    <w:p w14:paraId="53F12818" w14:textId="5A6AE4D0" w:rsidR="001F0FCD" w:rsidRPr="00D21B65" w:rsidRDefault="00D21B65" w:rsidP="004D13C7">
      <w:pPr>
        <w:spacing w:after="0" w:line="240" w:lineRule="auto"/>
        <w:jc w:val="both"/>
        <w:rPr>
          <w:rFonts w:ascii="Arial" w:eastAsia="Arial Unicode MS" w:hAnsi="Arial" w:cs="Arial"/>
          <w:sz w:val="20"/>
          <w:szCs w:val="20"/>
        </w:rPr>
      </w:pPr>
      <w:bookmarkStart w:id="5" w:name="_Hlk230772633"/>
      <w:r w:rsidRPr="00D21B65">
        <w:rPr>
          <w:rFonts w:ascii="Arial" w:eastAsia="Arial Unicode MS" w:hAnsi="Arial" w:cs="Arial"/>
          <w:sz w:val="20"/>
          <w:szCs w:val="20"/>
        </w:rPr>
        <w:t>z</w:t>
      </w:r>
      <w:r w:rsidR="001F0FCD" w:rsidRPr="00D21B65">
        <w:rPr>
          <w:rFonts w:ascii="Arial" w:eastAsia="Arial Unicode MS" w:hAnsi="Arial" w:cs="Arial"/>
          <w:sz w:val="20"/>
          <w:szCs w:val="20"/>
        </w:rPr>
        <w:t xml:space="preserve">a naročnika: </w:t>
      </w:r>
      <w:r w:rsidR="00FD4B89" w:rsidRPr="00D21B65">
        <w:rPr>
          <w:rFonts w:ascii="Arial" w:eastAsia="Arial Unicode MS" w:hAnsi="Arial" w:cs="Arial"/>
          <w:sz w:val="20"/>
          <w:szCs w:val="20"/>
        </w:rPr>
        <w:t>___________________</w:t>
      </w:r>
      <w:r w:rsidR="005D698F" w:rsidRPr="00D21B65">
        <w:rPr>
          <w:rFonts w:ascii="Arial" w:eastAsia="Arial Unicode MS" w:hAnsi="Arial" w:cs="Arial"/>
          <w:sz w:val="20"/>
          <w:szCs w:val="20"/>
        </w:rPr>
        <w:t xml:space="preserve">, tel. </w:t>
      </w:r>
      <w:r w:rsidRPr="00D21B65">
        <w:rPr>
          <w:rFonts w:ascii="Arial" w:eastAsia="Arial Unicode MS" w:hAnsi="Arial" w:cs="Arial"/>
          <w:sz w:val="20"/>
          <w:szCs w:val="20"/>
        </w:rPr>
        <w:t>______</w:t>
      </w:r>
      <w:r w:rsidR="00FD4B89" w:rsidRPr="00D21B65">
        <w:rPr>
          <w:rFonts w:ascii="Arial" w:eastAsia="Arial Unicode MS" w:hAnsi="Arial" w:cs="Arial"/>
          <w:sz w:val="20"/>
          <w:szCs w:val="20"/>
        </w:rPr>
        <w:t>___</w:t>
      </w:r>
      <w:r w:rsidRPr="00D21B65">
        <w:rPr>
          <w:rFonts w:ascii="Arial" w:eastAsia="Arial Unicode MS" w:hAnsi="Arial" w:cs="Arial"/>
          <w:sz w:val="20"/>
          <w:szCs w:val="20"/>
        </w:rPr>
        <w:t>,</w:t>
      </w:r>
      <w:r w:rsidR="005D698F" w:rsidRPr="00D21B65">
        <w:rPr>
          <w:rFonts w:ascii="Arial" w:eastAsia="Arial Unicode MS" w:hAnsi="Arial" w:cs="Arial"/>
          <w:sz w:val="20"/>
          <w:szCs w:val="20"/>
        </w:rPr>
        <w:t xml:space="preserve"> e-mail:</w:t>
      </w:r>
      <w:r w:rsidRPr="00D21B65">
        <w:rPr>
          <w:rFonts w:ascii="Arial" w:eastAsia="Arial Unicode MS" w:hAnsi="Arial" w:cs="Arial"/>
          <w:sz w:val="20"/>
          <w:szCs w:val="20"/>
        </w:rPr>
        <w:t xml:space="preserve"> ________________________,</w:t>
      </w:r>
    </w:p>
    <w:p w14:paraId="787A6682" w14:textId="07DF6D2C" w:rsidR="00746DCD" w:rsidRPr="00D21B65" w:rsidRDefault="00D21B65" w:rsidP="004D13C7">
      <w:pPr>
        <w:spacing w:after="0" w:line="240" w:lineRule="auto"/>
        <w:jc w:val="both"/>
        <w:rPr>
          <w:rFonts w:ascii="Arial" w:eastAsia="Arial Unicode MS" w:hAnsi="Arial" w:cs="Arial"/>
          <w:sz w:val="20"/>
          <w:szCs w:val="20"/>
        </w:rPr>
      </w:pPr>
      <w:r w:rsidRPr="00D21B65">
        <w:rPr>
          <w:rFonts w:ascii="Arial" w:eastAsia="Arial Unicode MS" w:hAnsi="Arial" w:cs="Arial"/>
          <w:sz w:val="20"/>
          <w:szCs w:val="20"/>
        </w:rPr>
        <w:t>z</w:t>
      </w:r>
      <w:r w:rsidR="001F0FCD" w:rsidRPr="00D21B65">
        <w:rPr>
          <w:rFonts w:ascii="Arial" w:eastAsia="Arial Unicode MS" w:hAnsi="Arial" w:cs="Arial"/>
          <w:sz w:val="20"/>
          <w:szCs w:val="20"/>
        </w:rPr>
        <w:t xml:space="preserve">a </w:t>
      </w:r>
      <w:r w:rsidR="009E4A12" w:rsidRPr="00D21B65">
        <w:rPr>
          <w:rFonts w:ascii="Arial" w:eastAsia="Arial Unicode MS" w:hAnsi="Arial" w:cs="Arial"/>
          <w:sz w:val="20"/>
          <w:szCs w:val="20"/>
        </w:rPr>
        <w:t>prevoznika</w:t>
      </w:r>
      <w:r w:rsidR="001F0FCD" w:rsidRPr="00D21B65">
        <w:rPr>
          <w:rFonts w:ascii="Arial" w:eastAsia="Arial Unicode MS" w:hAnsi="Arial" w:cs="Arial"/>
          <w:sz w:val="20"/>
          <w:szCs w:val="20"/>
        </w:rPr>
        <w:t xml:space="preserve">: </w:t>
      </w:r>
      <w:r w:rsidR="00FD4B89" w:rsidRPr="00D21B65">
        <w:rPr>
          <w:rFonts w:ascii="Arial" w:eastAsia="Arial Unicode MS" w:hAnsi="Arial" w:cs="Arial"/>
          <w:sz w:val="20"/>
          <w:szCs w:val="20"/>
        </w:rPr>
        <w:t>__________________</w:t>
      </w:r>
      <w:r w:rsidR="00746DCD" w:rsidRPr="00D21B65">
        <w:rPr>
          <w:rFonts w:ascii="Arial" w:eastAsia="Arial Unicode MS" w:hAnsi="Arial" w:cs="Arial"/>
          <w:sz w:val="20"/>
          <w:szCs w:val="20"/>
        </w:rPr>
        <w:t>,</w:t>
      </w:r>
      <w:r w:rsidR="001F0FCD" w:rsidRPr="00D21B65">
        <w:rPr>
          <w:rFonts w:ascii="Arial" w:eastAsia="Arial Unicode MS" w:hAnsi="Arial" w:cs="Arial"/>
          <w:sz w:val="20"/>
          <w:szCs w:val="20"/>
        </w:rPr>
        <w:t xml:space="preserve"> tel. </w:t>
      </w:r>
      <w:r w:rsidR="00FD4B89" w:rsidRPr="00D21B65">
        <w:rPr>
          <w:rFonts w:ascii="Arial" w:eastAsia="Arial Unicode MS" w:hAnsi="Arial" w:cs="Arial"/>
          <w:sz w:val="20"/>
          <w:szCs w:val="20"/>
        </w:rPr>
        <w:t>_________</w:t>
      </w:r>
      <w:r w:rsidR="001F0FCD" w:rsidRPr="00D21B65">
        <w:rPr>
          <w:rFonts w:ascii="Arial" w:eastAsia="Arial Unicode MS" w:hAnsi="Arial" w:cs="Arial"/>
          <w:sz w:val="20"/>
          <w:szCs w:val="20"/>
        </w:rPr>
        <w:t xml:space="preserve">, e-mail: </w:t>
      </w:r>
      <w:r w:rsidR="00FD4B89" w:rsidRPr="00D21B65">
        <w:rPr>
          <w:rFonts w:ascii="Arial" w:eastAsia="Arial Unicode MS" w:hAnsi="Arial" w:cs="Arial"/>
          <w:sz w:val="20"/>
          <w:szCs w:val="20"/>
        </w:rPr>
        <w:t>________________________.</w:t>
      </w:r>
    </w:p>
    <w:bookmarkEnd w:id="5"/>
    <w:p w14:paraId="6119E3F3" w14:textId="77777777" w:rsidR="00D21B65" w:rsidRPr="00D21B65" w:rsidRDefault="00D21B65" w:rsidP="004D13C7">
      <w:pPr>
        <w:spacing w:after="0" w:line="240" w:lineRule="auto"/>
        <w:jc w:val="both"/>
        <w:rPr>
          <w:rFonts w:ascii="Arial" w:eastAsia="Arial Unicode MS" w:hAnsi="Arial" w:cs="Arial"/>
          <w:sz w:val="20"/>
          <w:szCs w:val="20"/>
        </w:rPr>
      </w:pPr>
    </w:p>
    <w:p w14:paraId="7F0A4A16" w14:textId="5A7F4F81" w:rsidR="00A50A6F" w:rsidRPr="00D21B65" w:rsidRDefault="00BF6714" w:rsidP="004D13C7">
      <w:pPr>
        <w:spacing w:after="0" w:line="240" w:lineRule="auto"/>
        <w:jc w:val="both"/>
        <w:rPr>
          <w:rFonts w:ascii="Arial" w:eastAsia="Arial Unicode MS" w:hAnsi="Arial" w:cs="Arial"/>
          <w:sz w:val="20"/>
          <w:szCs w:val="20"/>
        </w:rPr>
      </w:pPr>
      <w:r w:rsidRPr="00D21B65">
        <w:rPr>
          <w:rFonts w:ascii="Arial" w:eastAsia="Arial Unicode MS" w:hAnsi="Arial" w:cs="Arial"/>
          <w:sz w:val="20"/>
          <w:szCs w:val="20"/>
        </w:rPr>
        <w:t xml:space="preserve">Kontaktna oseba naročnika MO Kranj je </w:t>
      </w:r>
      <w:r w:rsidR="00FD4B89" w:rsidRPr="00D21B65">
        <w:rPr>
          <w:rFonts w:ascii="Arial" w:eastAsia="Arial Unicode MS" w:hAnsi="Arial" w:cs="Arial"/>
          <w:sz w:val="20"/>
          <w:szCs w:val="20"/>
        </w:rPr>
        <w:t>___________</w:t>
      </w:r>
      <w:r w:rsidRPr="00D21B65">
        <w:rPr>
          <w:rFonts w:ascii="Arial" w:eastAsia="Arial Unicode MS" w:hAnsi="Arial" w:cs="Arial"/>
          <w:sz w:val="20"/>
          <w:szCs w:val="20"/>
        </w:rPr>
        <w:t>, tel.</w:t>
      </w:r>
      <w:r w:rsidR="00A50A6F" w:rsidRPr="00D21B65">
        <w:rPr>
          <w:rFonts w:ascii="Arial" w:eastAsia="Arial Unicode MS" w:hAnsi="Arial" w:cs="Arial"/>
          <w:sz w:val="20"/>
          <w:szCs w:val="20"/>
        </w:rPr>
        <w:t xml:space="preserve"> </w:t>
      </w:r>
      <w:r w:rsidR="00FD4B89" w:rsidRPr="00D21B65">
        <w:rPr>
          <w:rFonts w:ascii="Arial" w:eastAsia="Arial Unicode MS" w:hAnsi="Arial" w:cs="Arial"/>
          <w:sz w:val="20"/>
          <w:szCs w:val="20"/>
        </w:rPr>
        <w:t>_______________</w:t>
      </w:r>
      <w:r w:rsidRPr="00D21B65">
        <w:rPr>
          <w:rFonts w:ascii="Arial" w:eastAsia="Arial Unicode MS" w:hAnsi="Arial" w:cs="Arial"/>
          <w:sz w:val="20"/>
          <w:szCs w:val="20"/>
        </w:rPr>
        <w:t xml:space="preserve">, </w:t>
      </w:r>
    </w:p>
    <w:p w14:paraId="55619825" w14:textId="0C7D5DFB" w:rsidR="00A50A6F" w:rsidRPr="00D21B65" w:rsidRDefault="00BF6714" w:rsidP="004D13C7">
      <w:pPr>
        <w:spacing w:after="0" w:line="240" w:lineRule="auto"/>
        <w:jc w:val="both"/>
        <w:rPr>
          <w:rFonts w:ascii="Arial" w:eastAsia="Arial Unicode MS" w:hAnsi="Arial" w:cs="Arial"/>
          <w:sz w:val="20"/>
          <w:szCs w:val="20"/>
        </w:rPr>
      </w:pPr>
      <w:r w:rsidRPr="00D21B65">
        <w:rPr>
          <w:rFonts w:ascii="Arial" w:eastAsia="Arial Unicode MS" w:hAnsi="Arial" w:cs="Arial"/>
          <w:sz w:val="20"/>
          <w:szCs w:val="20"/>
        </w:rPr>
        <w:t xml:space="preserve">e-mail: </w:t>
      </w:r>
      <w:r w:rsidR="00FD4B89" w:rsidRPr="00D21B65">
        <w:rPr>
          <w:rFonts w:ascii="Arial" w:eastAsia="Arial Unicode MS" w:hAnsi="Arial" w:cs="Arial"/>
          <w:sz w:val="20"/>
          <w:szCs w:val="20"/>
        </w:rPr>
        <w:t>____________________</w:t>
      </w:r>
      <w:hyperlink r:id="rId18" w:history="1">
        <w:r w:rsidR="00FD4B89" w:rsidRPr="00D21B65">
          <w:rPr>
            <w:rStyle w:val="Hyperlink"/>
            <w:rFonts w:ascii="Arial" w:eastAsia="Arial Unicode MS" w:hAnsi="Arial" w:cs="Arial"/>
            <w:color w:val="auto"/>
            <w:sz w:val="20"/>
            <w:szCs w:val="20"/>
          </w:rPr>
          <w:t>@kranj.si</w:t>
        </w:r>
      </w:hyperlink>
      <w:r w:rsidR="00A50A6F" w:rsidRPr="00D21B65">
        <w:rPr>
          <w:rFonts w:ascii="Arial" w:eastAsia="Arial Unicode MS" w:hAnsi="Arial" w:cs="Arial"/>
          <w:sz w:val="20"/>
          <w:szCs w:val="20"/>
        </w:rPr>
        <w:t>.</w:t>
      </w:r>
    </w:p>
    <w:p w14:paraId="5D3AAD97" w14:textId="77777777" w:rsidR="00BF6714" w:rsidRPr="00D21B65" w:rsidRDefault="00BF6714" w:rsidP="004D13C7">
      <w:pPr>
        <w:spacing w:after="0" w:line="240" w:lineRule="auto"/>
        <w:jc w:val="both"/>
        <w:rPr>
          <w:rFonts w:ascii="Arial" w:eastAsia="Arial Unicode MS" w:hAnsi="Arial" w:cs="Arial"/>
          <w:sz w:val="20"/>
          <w:szCs w:val="20"/>
        </w:rPr>
      </w:pPr>
    </w:p>
    <w:p w14:paraId="7319B5AE" w14:textId="77777777" w:rsidR="001F0FCD" w:rsidRPr="00D21B65" w:rsidRDefault="001F0FCD" w:rsidP="004D13C7">
      <w:pPr>
        <w:spacing w:after="0" w:line="240" w:lineRule="auto"/>
        <w:jc w:val="both"/>
        <w:rPr>
          <w:rFonts w:ascii="Arial" w:hAnsi="Arial" w:cs="Arial"/>
          <w:sz w:val="20"/>
          <w:szCs w:val="20"/>
        </w:rPr>
      </w:pPr>
    </w:p>
    <w:p w14:paraId="747DC35A" w14:textId="77777777" w:rsidR="000502EB" w:rsidRPr="00D21B65" w:rsidRDefault="000502EB" w:rsidP="004D13C7">
      <w:pPr>
        <w:pStyle w:val="ListParagraph"/>
        <w:numPr>
          <w:ilvl w:val="0"/>
          <w:numId w:val="10"/>
        </w:numPr>
        <w:spacing w:after="0" w:line="240" w:lineRule="auto"/>
        <w:jc w:val="both"/>
        <w:rPr>
          <w:rFonts w:ascii="Arial" w:hAnsi="Arial" w:cs="Arial"/>
          <w:b/>
          <w:sz w:val="20"/>
          <w:szCs w:val="20"/>
        </w:rPr>
      </w:pPr>
      <w:r w:rsidRPr="00D21B65">
        <w:rPr>
          <w:rFonts w:ascii="Arial" w:hAnsi="Arial" w:cs="Arial"/>
          <w:b/>
          <w:sz w:val="20"/>
          <w:szCs w:val="20"/>
        </w:rPr>
        <w:t>FINANČNO ZAVAROVANJE ZA DOBRO IZVEDBO OBVEZNOSTI</w:t>
      </w:r>
    </w:p>
    <w:p w14:paraId="17BC449D" w14:textId="77777777" w:rsidR="000502EB" w:rsidRPr="00D21B65" w:rsidRDefault="000502EB" w:rsidP="004D13C7">
      <w:pPr>
        <w:spacing w:after="0" w:line="240" w:lineRule="auto"/>
        <w:rPr>
          <w:rFonts w:ascii="Arial" w:hAnsi="Arial" w:cs="Arial"/>
          <w:sz w:val="20"/>
          <w:szCs w:val="20"/>
        </w:rPr>
      </w:pPr>
    </w:p>
    <w:p w14:paraId="2CA10AAF" w14:textId="77777777" w:rsidR="000502EB" w:rsidRPr="00D21B65" w:rsidRDefault="000502EB" w:rsidP="004D13C7">
      <w:pPr>
        <w:numPr>
          <w:ilvl w:val="0"/>
          <w:numId w:val="4"/>
        </w:numPr>
        <w:spacing w:after="0" w:line="240" w:lineRule="auto"/>
        <w:jc w:val="center"/>
        <w:rPr>
          <w:rFonts w:ascii="Arial" w:hAnsi="Arial" w:cs="Arial"/>
          <w:b/>
          <w:sz w:val="20"/>
          <w:szCs w:val="20"/>
        </w:rPr>
      </w:pPr>
      <w:r w:rsidRPr="00D21B65">
        <w:rPr>
          <w:rFonts w:ascii="Arial" w:hAnsi="Arial" w:cs="Arial"/>
          <w:b/>
          <w:sz w:val="20"/>
          <w:szCs w:val="20"/>
        </w:rPr>
        <w:t>člen</w:t>
      </w:r>
    </w:p>
    <w:p w14:paraId="523D796A" w14:textId="77777777" w:rsidR="00D66390" w:rsidRPr="00545E08" w:rsidRDefault="00D66390" w:rsidP="004D13C7">
      <w:pPr>
        <w:spacing w:after="0" w:line="240" w:lineRule="auto"/>
        <w:jc w:val="both"/>
        <w:rPr>
          <w:rFonts w:ascii="Arial" w:hAnsi="Arial" w:cs="Arial"/>
          <w:sz w:val="20"/>
          <w:szCs w:val="20"/>
        </w:rPr>
      </w:pPr>
      <w:r w:rsidRPr="00545E08">
        <w:rPr>
          <w:rFonts w:ascii="Arial" w:hAnsi="Arial" w:cs="Arial"/>
          <w:sz w:val="20"/>
          <w:szCs w:val="20"/>
        </w:rPr>
        <w:t>ZAVAROVANJE ZA DOBRO IZVEDBO:</w:t>
      </w:r>
    </w:p>
    <w:p w14:paraId="1B67BAF1" w14:textId="1AED3ADD" w:rsidR="00D66390" w:rsidRPr="00545E08" w:rsidRDefault="00D66390" w:rsidP="004D13C7">
      <w:pPr>
        <w:spacing w:after="0" w:line="240" w:lineRule="auto"/>
        <w:jc w:val="both"/>
        <w:rPr>
          <w:rFonts w:ascii="Arial" w:hAnsi="Arial" w:cs="Arial"/>
          <w:sz w:val="20"/>
          <w:szCs w:val="20"/>
        </w:rPr>
      </w:pPr>
      <w:r w:rsidRPr="00545E08">
        <w:rPr>
          <w:rFonts w:ascii="Arial" w:hAnsi="Arial" w:cs="Arial"/>
          <w:sz w:val="20"/>
          <w:szCs w:val="20"/>
        </w:rPr>
        <w:t xml:space="preserve">Instrument zavarovanja: </w:t>
      </w:r>
      <w:r w:rsidR="00545E08" w:rsidRPr="00545E08">
        <w:rPr>
          <w:rFonts w:ascii="Arial" w:hAnsi="Arial" w:cs="Arial"/>
          <w:sz w:val="20"/>
          <w:szCs w:val="20"/>
        </w:rPr>
        <w:t>bančna garancija/kavcijsko zavarovanje</w:t>
      </w:r>
    </w:p>
    <w:p w14:paraId="757B6472" w14:textId="457F4F4E" w:rsidR="00D66390" w:rsidRPr="00545E08" w:rsidRDefault="00D66390" w:rsidP="004D13C7">
      <w:pPr>
        <w:spacing w:after="0" w:line="240" w:lineRule="auto"/>
        <w:jc w:val="both"/>
        <w:rPr>
          <w:rFonts w:ascii="Arial" w:hAnsi="Arial" w:cs="Arial"/>
          <w:sz w:val="20"/>
          <w:szCs w:val="20"/>
        </w:rPr>
      </w:pPr>
      <w:r w:rsidRPr="00545E08">
        <w:rPr>
          <w:rFonts w:ascii="Arial" w:hAnsi="Arial" w:cs="Arial"/>
          <w:sz w:val="20"/>
          <w:szCs w:val="20"/>
        </w:rPr>
        <w:t xml:space="preserve">Višina zavarovanja: </w:t>
      </w:r>
      <w:r w:rsidR="00476D1C" w:rsidRPr="00545E08">
        <w:rPr>
          <w:rFonts w:ascii="Arial" w:hAnsi="Arial" w:cs="Arial"/>
          <w:sz w:val="20"/>
          <w:szCs w:val="20"/>
        </w:rPr>
        <w:t>15</w:t>
      </w:r>
      <w:r w:rsidR="00B64786" w:rsidRPr="00545E08">
        <w:rPr>
          <w:rFonts w:ascii="Arial" w:hAnsi="Arial" w:cs="Arial"/>
          <w:sz w:val="20"/>
          <w:szCs w:val="20"/>
        </w:rPr>
        <w:t>.000,00 EUR</w:t>
      </w:r>
    </w:p>
    <w:p w14:paraId="6044545E" w14:textId="5156E5E7" w:rsidR="00D66390" w:rsidRPr="00545E08" w:rsidRDefault="00D66390" w:rsidP="004D13C7">
      <w:pPr>
        <w:spacing w:after="0" w:line="240" w:lineRule="auto"/>
        <w:jc w:val="both"/>
        <w:rPr>
          <w:rFonts w:ascii="Arial" w:hAnsi="Arial" w:cs="Arial"/>
          <w:sz w:val="20"/>
          <w:szCs w:val="20"/>
        </w:rPr>
      </w:pPr>
      <w:r w:rsidRPr="00545E08">
        <w:rPr>
          <w:rFonts w:ascii="Arial" w:hAnsi="Arial" w:cs="Arial"/>
          <w:sz w:val="20"/>
          <w:szCs w:val="20"/>
        </w:rPr>
        <w:t xml:space="preserve">Čas veljavnosti: </w:t>
      </w:r>
      <w:r w:rsidR="00D21B65" w:rsidRPr="00545E08">
        <w:rPr>
          <w:rFonts w:ascii="Arial" w:hAnsi="Arial" w:cs="Arial"/>
          <w:sz w:val="20"/>
          <w:szCs w:val="20"/>
        </w:rPr>
        <w:t>60 dni po preteku veljavnosti okvirnega sporazuma</w:t>
      </w:r>
    </w:p>
    <w:p w14:paraId="0DBEBDF7" w14:textId="600E8856" w:rsidR="00D21B65" w:rsidRPr="008F4ADE" w:rsidRDefault="008F4ADE" w:rsidP="004D13C7">
      <w:pPr>
        <w:spacing w:after="0" w:line="240" w:lineRule="auto"/>
        <w:jc w:val="both"/>
        <w:rPr>
          <w:rFonts w:ascii="Arial" w:hAnsi="Arial" w:cs="Arial"/>
          <w:sz w:val="20"/>
          <w:szCs w:val="20"/>
        </w:rPr>
      </w:pPr>
      <w:r w:rsidRPr="008F4ADE">
        <w:rPr>
          <w:rFonts w:ascii="Arial" w:hAnsi="Arial" w:cs="Arial"/>
          <w:sz w:val="20"/>
          <w:szCs w:val="20"/>
        </w:rPr>
        <w:t>Finančno zavarovanje za dobro izvedbo se mora v celotni vrednosti glasiti na Občino Tržič.</w:t>
      </w:r>
    </w:p>
    <w:p w14:paraId="15E54730" w14:textId="77777777" w:rsidR="008F4ADE" w:rsidRPr="00D21B65" w:rsidRDefault="008F4ADE" w:rsidP="004D13C7">
      <w:pPr>
        <w:spacing w:after="0" w:line="240" w:lineRule="auto"/>
        <w:jc w:val="both"/>
        <w:rPr>
          <w:rFonts w:ascii="Arial" w:hAnsi="Arial" w:cs="Arial"/>
          <w:color w:val="FF0000"/>
          <w:sz w:val="20"/>
          <w:szCs w:val="20"/>
        </w:rPr>
      </w:pPr>
    </w:p>
    <w:p w14:paraId="38657676" w14:textId="0B44006C" w:rsidR="00D66390" w:rsidRPr="00D21B65" w:rsidRDefault="00117E29" w:rsidP="004D13C7">
      <w:pPr>
        <w:spacing w:after="0" w:line="240" w:lineRule="auto"/>
        <w:jc w:val="both"/>
        <w:rPr>
          <w:rFonts w:ascii="Arial" w:hAnsi="Arial" w:cs="Arial"/>
          <w:color w:val="FF0000"/>
          <w:sz w:val="20"/>
          <w:szCs w:val="20"/>
        </w:rPr>
      </w:pPr>
      <w:r w:rsidRPr="00D21B65">
        <w:rPr>
          <w:rFonts w:ascii="Arial" w:hAnsi="Arial" w:cs="Arial"/>
          <w:sz w:val="20"/>
          <w:szCs w:val="20"/>
        </w:rPr>
        <w:t xml:space="preserve">Prevoznik mora kot pogoj za veljavnost </w:t>
      </w:r>
      <w:r w:rsidR="00875FC4" w:rsidRPr="00213160">
        <w:rPr>
          <w:rFonts w:ascii="Arial" w:hAnsi="Arial" w:cs="Arial"/>
          <w:sz w:val="20"/>
          <w:szCs w:val="20"/>
        </w:rPr>
        <w:t xml:space="preserve">okvirnega sporazuma </w:t>
      </w:r>
      <w:r w:rsidRPr="00D21B65">
        <w:rPr>
          <w:rFonts w:ascii="Arial" w:hAnsi="Arial" w:cs="Arial"/>
          <w:sz w:val="20"/>
          <w:szCs w:val="20"/>
        </w:rPr>
        <w:t xml:space="preserve">izročiti naročniku zavarovanje za dobro izvedbo </w:t>
      </w:r>
      <w:r w:rsidRPr="00545E08">
        <w:rPr>
          <w:rFonts w:ascii="Arial" w:hAnsi="Arial" w:cs="Arial"/>
          <w:sz w:val="20"/>
          <w:szCs w:val="20"/>
        </w:rPr>
        <w:t>obveznosti</w:t>
      </w:r>
      <w:r w:rsidR="00875FC4">
        <w:rPr>
          <w:rFonts w:ascii="Arial" w:hAnsi="Arial" w:cs="Arial"/>
          <w:sz w:val="20"/>
          <w:szCs w:val="20"/>
        </w:rPr>
        <w:t xml:space="preserve"> </w:t>
      </w:r>
      <w:r w:rsidR="00875FC4" w:rsidRPr="00213160">
        <w:rPr>
          <w:rFonts w:ascii="Arial" w:hAnsi="Arial" w:cs="Arial"/>
          <w:sz w:val="20"/>
          <w:szCs w:val="20"/>
        </w:rPr>
        <w:t>okvirnega sporazuma</w:t>
      </w:r>
      <w:r w:rsidRPr="00545E08">
        <w:rPr>
          <w:rFonts w:ascii="Arial" w:hAnsi="Arial" w:cs="Arial"/>
          <w:sz w:val="20"/>
          <w:szCs w:val="20"/>
        </w:rPr>
        <w:t xml:space="preserve"> </w:t>
      </w:r>
      <w:r w:rsidRPr="00AA33FE">
        <w:rPr>
          <w:rFonts w:ascii="Arial" w:hAnsi="Arial" w:cs="Arial"/>
          <w:sz w:val="20"/>
          <w:szCs w:val="20"/>
        </w:rPr>
        <w:t xml:space="preserve">v višini </w:t>
      </w:r>
      <w:r w:rsidR="00875CD8" w:rsidRPr="00AA33FE">
        <w:rPr>
          <w:rFonts w:ascii="Arial" w:hAnsi="Arial" w:cs="Arial"/>
          <w:sz w:val="20"/>
          <w:szCs w:val="20"/>
        </w:rPr>
        <w:t>15.000,00 EUR</w:t>
      </w:r>
      <w:r w:rsidRPr="00AA33FE">
        <w:rPr>
          <w:rFonts w:ascii="Arial" w:hAnsi="Arial" w:cs="Arial"/>
          <w:sz w:val="20"/>
          <w:szCs w:val="20"/>
        </w:rPr>
        <w:t xml:space="preserve"> </w:t>
      </w:r>
      <w:r w:rsidR="00B84ACE" w:rsidRPr="00AA33FE">
        <w:rPr>
          <w:rFonts w:ascii="Arial" w:hAnsi="Arial" w:cs="Arial"/>
          <w:sz w:val="20"/>
          <w:szCs w:val="20"/>
        </w:rPr>
        <w:t xml:space="preserve">in sicer najpozneje v petnajstih dneh od sklenitve okvirnega sporazuma z veljavnostjo zavarovanja najmanj do 30. 9. 2030. V nasprotnem primeru lahko naročnik odstopi od </w:t>
      </w:r>
      <w:r w:rsidR="00875FC4" w:rsidRPr="00213160">
        <w:rPr>
          <w:rFonts w:ascii="Arial" w:hAnsi="Arial" w:cs="Arial"/>
          <w:sz w:val="20"/>
          <w:szCs w:val="20"/>
        </w:rPr>
        <w:t>okvirnega sporazuma</w:t>
      </w:r>
      <w:r w:rsidR="00B84ACE" w:rsidRPr="00AA33FE">
        <w:rPr>
          <w:rFonts w:ascii="Arial" w:hAnsi="Arial" w:cs="Arial"/>
          <w:sz w:val="20"/>
          <w:szCs w:val="20"/>
        </w:rPr>
        <w:t>. V tem primeru lahko naročnik za vsak dan zamude zaračuna prevozniku kazen</w:t>
      </w:r>
      <w:r w:rsidR="00875FC4">
        <w:rPr>
          <w:rFonts w:ascii="Arial" w:hAnsi="Arial" w:cs="Arial"/>
          <w:sz w:val="20"/>
          <w:szCs w:val="20"/>
        </w:rPr>
        <w:t xml:space="preserve"> </w:t>
      </w:r>
      <w:r w:rsidR="00875FC4" w:rsidRPr="00213160">
        <w:rPr>
          <w:rFonts w:ascii="Arial" w:hAnsi="Arial" w:cs="Arial"/>
          <w:sz w:val="20"/>
          <w:szCs w:val="20"/>
        </w:rPr>
        <w:t>okvirnega sporazuma</w:t>
      </w:r>
      <w:r w:rsidR="00B84ACE" w:rsidRPr="00AA33FE">
        <w:rPr>
          <w:rFonts w:ascii="Arial" w:hAnsi="Arial" w:cs="Arial"/>
          <w:sz w:val="20"/>
          <w:szCs w:val="20"/>
        </w:rPr>
        <w:t xml:space="preserve"> skladno z X. poglavjem te</w:t>
      </w:r>
      <w:r w:rsidR="00875FC4">
        <w:rPr>
          <w:rFonts w:ascii="Arial" w:hAnsi="Arial" w:cs="Arial"/>
          <w:sz w:val="20"/>
          <w:szCs w:val="20"/>
        </w:rPr>
        <w:t>ga</w:t>
      </w:r>
      <w:r w:rsidR="00B84ACE" w:rsidRPr="00AA33FE">
        <w:rPr>
          <w:rFonts w:ascii="Arial" w:hAnsi="Arial" w:cs="Arial"/>
          <w:sz w:val="20"/>
          <w:szCs w:val="20"/>
        </w:rPr>
        <w:t xml:space="preserve"> </w:t>
      </w:r>
      <w:r w:rsidR="00875FC4" w:rsidRPr="00213160">
        <w:rPr>
          <w:rFonts w:ascii="Arial" w:hAnsi="Arial" w:cs="Arial"/>
          <w:sz w:val="20"/>
          <w:szCs w:val="20"/>
        </w:rPr>
        <w:t xml:space="preserve">okvirnega sporazuma </w:t>
      </w:r>
      <w:r w:rsidR="00B84ACE" w:rsidRPr="00AA33FE">
        <w:rPr>
          <w:rFonts w:ascii="Arial" w:hAnsi="Arial" w:cs="Arial"/>
          <w:sz w:val="20"/>
          <w:szCs w:val="20"/>
        </w:rPr>
        <w:t>in unovči zavarovanje za resnost ponudbe oz. veljavno zavarovanje za dobro izvedbo del.</w:t>
      </w:r>
    </w:p>
    <w:p w14:paraId="277E5E51" w14:textId="77777777" w:rsidR="00D66390" w:rsidRPr="00D21B65" w:rsidRDefault="00D66390" w:rsidP="004D13C7">
      <w:pPr>
        <w:spacing w:after="0" w:line="240" w:lineRule="auto"/>
        <w:jc w:val="both"/>
        <w:rPr>
          <w:rFonts w:ascii="Arial" w:hAnsi="Arial" w:cs="Arial"/>
          <w:color w:val="FF0000"/>
          <w:sz w:val="20"/>
          <w:szCs w:val="20"/>
        </w:rPr>
      </w:pPr>
    </w:p>
    <w:p w14:paraId="0DAE8E6E" w14:textId="7FB0E2E2" w:rsidR="00D66390" w:rsidRPr="00D21B65" w:rsidRDefault="00D66390" w:rsidP="004D13C7">
      <w:pPr>
        <w:spacing w:after="0" w:line="240" w:lineRule="auto"/>
        <w:jc w:val="both"/>
        <w:rPr>
          <w:rFonts w:ascii="Arial" w:hAnsi="Arial" w:cs="Arial"/>
          <w:sz w:val="20"/>
          <w:szCs w:val="20"/>
        </w:rPr>
      </w:pPr>
      <w:r w:rsidRPr="00D21B65">
        <w:rPr>
          <w:rFonts w:ascii="Arial" w:hAnsi="Arial" w:cs="Arial"/>
          <w:sz w:val="20"/>
          <w:szCs w:val="20"/>
        </w:rPr>
        <w:t>V primerih zamud, za katere je po te</w:t>
      </w:r>
      <w:r w:rsidR="00875FC4">
        <w:rPr>
          <w:rFonts w:ascii="Arial" w:hAnsi="Arial" w:cs="Arial"/>
          <w:sz w:val="20"/>
          <w:szCs w:val="20"/>
        </w:rPr>
        <w:t xml:space="preserve">m </w:t>
      </w:r>
      <w:r w:rsidR="00875FC4" w:rsidRPr="00213160">
        <w:rPr>
          <w:rFonts w:ascii="Arial" w:hAnsi="Arial" w:cs="Arial"/>
          <w:sz w:val="20"/>
          <w:szCs w:val="20"/>
        </w:rPr>
        <w:t>okvirne</w:t>
      </w:r>
      <w:r w:rsidR="00875FC4">
        <w:rPr>
          <w:rFonts w:ascii="Arial" w:hAnsi="Arial" w:cs="Arial"/>
          <w:sz w:val="20"/>
          <w:szCs w:val="20"/>
        </w:rPr>
        <w:t>m</w:t>
      </w:r>
      <w:r w:rsidR="00875FC4" w:rsidRPr="00213160">
        <w:rPr>
          <w:rFonts w:ascii="Arial" w:hAnsi="Arial" w:cs="Arial"/>
          <w:sz w:val="20"/>
          <w:szCs w:val="20"/>
        </w:rPr>
        <w:t xml:space="preserve"> sporazum</w:t>
      </w:r>
      <w:r w:rsidR="00875FC4">
        <w:rPr>
          <w:rFonts w:ascii="Arial" w:hAnsi="Arial" w:cs="Arial"/>
          <w:sz w:val="20"/>
          <w:szCs w:val="20"/>
        </w:rPr>
        <w:t>u</w:t>
      </w:r>
      <w:r w:rsidR="00875FC4" w:rsidRPr="00213160">
        <w:rPr>
          <w:rFonts w:ascii="Arial" w:hAnsi="Arial" w:cs="Arial"/>
          <w:sz w:val="20"/>
          <w:szCs w:val="20"/>
        </w:rPr>
        <w:t xml:space="preserve"> </w:t>
      </w:r>
      <w:r w:rsidRPr="00D21B65">
        <w:rPr>
          <w:rFonts w:ascii="Arial" w:hAnsi="Arial" w:cs="Arial"/>
          <w:sz w:val="20"/>
          <w:szCs w:val="20"/>
        </w:rPr>
        <w:t>določena kazen</w:t>
      </w:r>
      <w:r w:rsidR="00875FC4">
        <w:rPr>
          <w:rFonts w:ascii="Arial" w:hAnsi="Arial" w:cs="Arial"/>
          <w:sz w:val="20"/>
          <w:szCs w:val="20"/>
        </w:rPr>
        <w:t xml:space="preserve"> </w:t>
      </w:r>
      <w:r w:rsidR="00875FC4" w:rsidRPr="00213160">
        <w:rPr>
          <w:rFonts w:ascii="Arial" w:hAnsi="Arial" w:cs="Arial"/>
          <w:sz w:val="20"/>
          <w:szCs w:val="20"/>
        </w:rPr>
        <w:t>okvirnega sporazuma</w:t>
      </w:r>
      <w:r w:rsidRPr="00D21B65">
        <w:rPr>
          <w:rFonts w:ascii="Arial" w:hAnsi="Arial" w:cs="Arial"/>
          <w:sz w:val="20"/>
          <w:szCs w:val="20"/>
        </w:rPr>
        <w:t>, se prvenstveno obračuna kazen</w:t>
      </w:r>
      <w:r w:rsidR="00875FC4">
        <w:rPr>
          <w:rFonts w:ascii="Arial" w:hAnsi="Arial" w:cs="Arial"/>
          <w:sz w:val="20"/>
          <w:szCs w:val="20"/>
        </w:rPr>
        <w:t xml:space="preserve"> </w:t>
      </w:r>
      <w:r w:rsidR="00875FC4" w:rsidRPr="00213160">
        <w:rPr>
          <w:rFonts w:ascii="Arial" w:hAnsi="Arial" w:cs="Arial"/>
          <w:sz w:val="20"/>
          <w:szCs w:val="20"/>
        </w:rPr>
        <w:t>okvirnega sporazuma</w:t>
      </w:r>
      <w:r w:rsidRPr="00D21B65">
        <w:rPr>
          <w:rFonts w:ascii="Arial" w:hAnsi="Arial" w:cs="Arial"/>
          <w:sz w:val="20"/>
          <w:szCs w:val="20"/>
        </w:rPr>
        <w:t xml:space="preserve"> na način kot je to določeno v X. poglavju te</w:t>
      </w:r>
      <w:r w:rsidR="00875FC4">
        <w:rPr>
          <w:rFonts w:ascii="Arial" w:hAnsi="Arial" w:cs="Arial"/>
          <w:sz w:val="20"/>
          <w:szCs w:val="20"/>
        </w:rPr>
        <w:t>ga</w:t>
      </w:r>
      <w:r w:rsidRPr="00D21B65">
        <w:rPr>
          <w:rFonts w:ascii="Arial" w:hAnsi="Arial" w:cs="Arial"/>
          <w:sz w:val="20"/>
          <w:szCs w:val="20"/>
        </w:rPr>
        <w:t xml:space="preserve"> </w:t>
      </w:r>
      <w:r w:rsidR="00875FC4" w:rsidRPr="00213160">
        <w:rPr>
          <w:rFonts w:ascii="Arial" w:hAnsi="Arial" w:cs="Arial"/>
          <w:sz w:val="20"/>
          <w:szCs w:val="20"/>
        </w:rPr>
        <w:t>okvirnega sporazuma</w:t>
      </w:r>
      <w:r w:rsidRPr="00D21B65">
        <w:rPr>
          <w:rFonts w:ascii="Arial" w:hAnsi="Arial" w:cs="Arial"/>
          <w:sz w:val="20"/>
          <w:szCs w:val="20"/>
        </w:rPr>
        <w:t>. Zavarovanje za dobro izvedbo del se lahko vnovči v primeru nadaljevanja zamude.</w:t>
      </w:r>
    </w:p>
    <w:p w14:paraId="7C9AC223" w14:textId="77777777" w:rsidR="00D66390" w:rsidRPr="00D21B65" w:rsidRDefault="00D66390" w:rsidP="004D13C7">
      <w:pPr>
        <w:spacing w:after="0" w:line="240" w:lineRule="auto"/>
        <w:jc w:val="both"/>
        <w:rPr>
          <w:rFonts w:ascii="Arial" w:hAnsi="Arial" w:cs="Arial"/>
          <w:sz w:val="20"/>
          <w:szCs w:val="20"/>
        </w:rPr>
      </w:pPr>
    </w:p>
    <w:p w14:paraId="71041F0D" w14:textId="76010F3D" w:rsidR="007932D6" w:rsidRPr="00D21B65" w:rsidRDefault="007932D6" w:rsidP="004D13C7">
      <w:pPr>
        <w:widowControl w:val="0"/>
        <w:spacing w:after="0" w:line="240" w:lineRule="auto"/>
        <w:jc w:val="both"/>
        <w:rPr>
          <w:rFonts w:ascii="Arial" w:hAnsi="Arial" w:cs="Arial"/>
          <w:sz w:val="20"/>
          <w:szCs w:val="20"/>
        </w:rPr>
      </w:pPr>
      <w:r w:rsidRPr="00D21B65">
        <w:rPr>
          <w:rFonts w:ascii="Arial" w:hAnsi="Arial" w:cs="Arial"/>
          <w:sz w:val="20"/>
          <w:szCs w:val="20"/>
        </w:rPr>
        <w:t>Naročnik lahko unovči finančno zavarovanje za dobro izvedbo del, če:</w:t>
      </w:r>
    </w:p>
    <w:p w14:paraId="46283B65" w14:textId="7DAB8F9E" w:rsidR="007932D6" w:rsidRPr="00D21B65" w:rsidRDefault="007932D6" w:rsidP="004D13C7">
      <w:pPr>
        <w:widowControl w:val="0"/>
        <w:numPr>
          <w:ilvl w:val="3"/>
          <w:numId w:val="13"/>
        </w:numPr>
        <w:spacing w:after="0" w:line="240" w:lineRule="auto"/>
        <w:jc w:val="both"/>
        <w:rPr>
          <w:rFonts w:ascii="Arial" w:hAnsi="Arial" w:cs="Arial"/>
          <w:sz w:val="20"/>
          <w:szCs w:val="20"/>
        </w:rPr>
      </w:pPr>
      <w:r w:rsidRPr="00D21B65">
        <w:rPr>
          <w:rFonts w:ascii="Arial" w:hAnsi="Arial" w:cs="Arial"/>
          <w:sz w:val="20"/>
          <w:szCs w:val="20"/>
        </w:rPr>
        <w:t xml:space="preserve">prevoznik storitve ne opravi v dogovorjeni kvaliteti, količini in rokih, </w:t>
      </w:r>
      <w:r w:rsidR="00B84ACE" w:rsidRPr="00D21B65">
        <w:rPr>
          <w:rFonts w:ascii="Arial" w:hAnsi="Arial" w:cs="Arial"/>
          <w:sz w:val="20"/>
          <w:szCs w:val="20"/>
        </w:rPr>
        <w:t>tj.</w:t>
      </w:r>
      <w:r w:rsidRPr="00D21B65">
        <w:rPr>
          <w:rFonts w:ascii="Arial" w:hAnsi="Arial" w:cs="Arial"/>
          <w:sz w:val="20"/>
          <w:szCs w:val="20"/>
        </w:rPr>
        <w:t>. skladno z zahtevami okvirnega sporazuma ali s specifikacijami;</w:t>
      </w:r>
    </w:p>
    <w:p w14:paraId="107B6D55" w14:textId="5968D37F" w:rsidR="007932D6" w:rsidRPr="00D21B65" w:rsidRDefault="007932D6" w:rsidP="004D13C7">
      <w:pPr>
        <w:widowControl w:val="0"/>
        <w:numPr>
          <w:ilvl w:val="3"/>
          <w:numId w:val="13"/>
        </w:numPr>
        <w:spacing w:after="0" w:line="240" w:lineRule="auto"/>
        <w:jc w:val="both"/>
        <w:rPr>
          <w:rFonts w:ascii="Arial" w:hAnsi="Arial" w:cs="Arial"/>
          <w:sz w:val="20"/>
          <w:szCs w:val="20"/>
        </w:rPr>
      </w:pPr>
      <w:r w:rsidRPr="00D21B65">
        <w:rPr>
          <w:rFonts w:ascii="Arial" w:hAnsi="Arial" w:cs="Arial"/>
          <w:sz w:val="20"/>
          <w:szCs w:val="20"/>
        </w:rPr>
        <w:t>naročnik razdre okvirni sporazum zaradi kršitev ali zamude na strani prevoznika;</w:t>
      </w:r>
    </w:p>
    <w:p w14:paraId="6A1E0EF9" w14:textId="258696FD" w:rsidR="007932D6" w:rsidRPr="00D21B65" w:rsidRDefault="007932D6" w:rsidP="004D13C7">
      <w:pPr>
        <w:widowControl w:val="0"/>
        <w:numPr>
          <w:ilvl w:val="3"/>
          <w:numId w:val="13"/>
        </w:numPr>
        <w:spacing w:after="0" w:line="240" w:lineRule="auto"/>
        <w:jc w:val="both"/>
        <w:rPr>
          <w:rFonts w:ascii="Arial" w:hAnsi="Arial" w:cs="Arial"/>
          <w:sz w:val="20"/>
          <w:szCs w:val="20"/>
        </w:rPr>
      </w:pPr>
      <w:r w:rsidRPr="00D21B65">
        <w:rPr>
          <w:rFonts w:ascii="Arial" w:hAnsi="Arial" w:cs="Arial"/>
          <w:sz w:val="20"/>
          <w:szCs w:val="20"/>
        </w:rPr>
        <w:t>prevoznik objavi insolventnost, prisilno poravnavo ali stečaj;</w:t>
      </w:r>
    </w:p>
    <w:p w14:paraId="1E315009" w14:textId="375B384F" w:rsidR="007932D6" w:rsidRPr="00D21B65" w:rsidRDefault="007932D6" w:rsidP="004D13C7">
      <w:pPr>
        <w:widowControl w:val="0"/>
        <w:numPr>
          <w:ilvl w:val="3"/>
          <w:numId w:val="13"/>
        </w:numPr>
        <w:spacing w:after="0" w:line="240" w:lineRule="auto"/>
        <w:jc w:val="both"/>
        <w:rPr>
          <w:rFonts w:ascii="Arial" w:hAnsi="Arial" w:cs="Arial"/>
          <w:sz w:val="20"/>
          <w:szCs w:val="20"/>
        </w:rPr>
      </w:pPr>
      <w:r w:rsidRPr="00D21B65">
        <w:rPr>
          <w:rFonts w:ascii="Arial" w:hAnsi="Arial" w:cs="Arial"/>
          <w:sz w:val="20"/>
          <w:szCs w:val="20"/>
        </w:rPr>
        <w:t>prevoznik krši zaupnost podatkov;</w:t>
      </w:r>
    </w:p>
    <w:p w14:paraId="64D81A1F" w14:textId="3FFD00FF" w:rsidR="007932D6" w:rsidRPr="00D21B65" w:rsidRDefault="007932D6" w:rsidP="004D13C7">
      <w:pPr>
        <w:pStyle w:val="ListParagraph"/>
        <w:numPr>
          <w:ilvl w:val="3"/>
          <w:numId w:val="13"/>
        </w:numPr>
        <w:spacing w:after="0" w:line="240" w:lineRule="auto"/>
        <w:contextualSpacing w:val="0"/>
        <w:jc w:val="both"/>
        <w:rPr>
          <w:rFonts w:ascii="Arial" w:hAnsi="Arial" w:cs="Arial"/>
          <w:sz w:val="20"/>
          <w:szCs w:val="20"/>
        </w:rPr>
      </w:pPr>
      <w:r w:rsidRPr="00D21B65">
        <w:rPr>
          <w:rFonts w:ascii="Arial" w:hAnsi="Arial" w:cs="Arial"/>
          <w:sz w:val="20"/>
          <w:szCs w:val="20"/>
        </w:rPr>
        <w:t xml:space="preserve">prevoznik brez dogovora z naročnikom odstopi od </w:t>
      </w:r>
      <w:r w:rsidR="00875FC4" w:rsidRPr="00213160">
        <w:rPr>
          <w:rFonts w:ascii="Arial" w:hAnsi="Arial" w:cs="Arial"/>
          <w:sz w:val="20"/>
          <w:szCs w:val="20"/>
        </w:rPr>
        <w:t xml:space="preserve">okvirnega sporazuma </w:t>
      </w:r>
      <w:r w:rsidRPr="00D21B65">
        <w:rPr>
          <w:rFonts w:ascii="Arial" w:hAnsi="Arial" w:cs="Arial"/>
          <w:sz w:val="20"/>
          <w:szCs w:val="20"/>
        </w:rPr>
        <w:t>in razlogi za to niso na naročnikovi strani.</w:t>
      </w:r>
    </w:p>
    <w:p w14:paraId="4DB1E089" w14:textId="77777777" w:rsidR="007932D6" w:rsidRPr="00D21B65" w:rsidRDefault="007932D6" w:rsidP="004D13C7">
      <w:pPr>
        <w:widowControl w:val="0"/>
        <w:spacing w:after="0" w:line="240" w:lineRule="auto"/>
        <w:jc w:val="both"/>
        <w:rPr>
          <w:rFonts w:ascii="Arial" w:hAnsi="Arial" w:cs="Arial"/>
          <w:sz w:val="20"/>
          <w:szCs w:val="20"/>
        </w:rPr>
      </w:pPr>
    </w:p>
    <w:p w14:paraId="76AF1EBD" w14:textId="6172DE4F" w:rsidR="00A26FE2" w:rsidRPr="00D21B65" w:rsidRDefault="00A26FE2" w:rsidP="004D13C7">
      <w:pPr>
        <w:spacing w:after="0" w:line="240" w:lineRule="auto"/>
        <w:jc w:val="both"/>
        <w:rPr>
          <w:rFonts w:ascii="Arial" w:hAnsi="Arial" w:cs="Arial"/>
          <w:sz w:val="20"/>
          <w:szCs w:val="20"/>
        </w:rPr>
      </w:pPr>
      <w:r w:rsidRPr="00D21B65">
        <w:rPr>
          <w:rFonts w:ascii="Arial" w:hAnsi="Arial" w:cs="Arial"/>
          <w:sz w:val="20"/>
          <w:szCs w:val="20"/>
        </w:rPr>
        <w:t xml:space="preserve">Če je smiselno glede na naravo razloga za unovčitev zavarovanja za dobro izvedbo del (predvsem prva alineja prejšnjega odstavka), naročnik prevoznika najprej pisno obvesti o kršitvi in mu postavi rok za odpravo kršitve. Če kršitev v določenem roku ni odpravljena, so izpolnjeni pogoji za unovčitev zavarovanja. </w:t>
      </w:r>
      <w:r w:rsidR="007932D6" w:rsidRPr="00D21B65">
        <w:rPr>
          <w:rFonts w:ascii="Arial" w:hAnsi="Arial" w:cs="Arial"/>
          <w:sz w:val="20"/>
          <w:szCs w:val="20"/>
        </w:rPr>
        <w:t>Naročnik lahko finančno zavarovanje uveljavi brez predhodnega opomina</w:t>
      </w:r>
      <w:r w:rsidRPr="00D21B65">
        <w:rPr>
          <w:rFonts w:ascii="Arial" w:hAnsi="Arial" w:cs="Arial"/>
          <w:sz w:val="20"/>
          <w:szCs w:val="20"/>
        </w:rPr>
        <w:t xml:space="preserve"> (predvsem tretja do peta alineja prejšnjega odstavka)</w:t>
      </w:r>
      <w:r w:rsidR="007932D6" w:rsidRPr="00D21B65">
        <w:rPr>
          <w:rFonts w:ascii="Arial" w:hAnsi="Arial" w:cs="Arial"/>
          <w:sz w:val="20"/>
          <w:szCs w:val="20"/>
        </w:rPr>
        <w:t xml:space="preserve">, mora pa </w:t>
      </w:r>
      <w:r w:rsidR="00F340B6" w:rsidRPr="00D21B65">
        <w:rPr>
          <w:rFonts w:ascii="Arial" w:hAnsi="Arial" w:cs="Arial"/>
          <w:sz w:val="20"/>
          <w:szCs w:val="20"/>
        </w:rPr>
        <w:t>prevoznika</w:t>
      </w:r>
      <w:r w:rsidR="007932D6" w:rsidRPr="00D21B65">
        <w:rPr>
          <w:rFonts w:ascii="Arial" w:hAnsi="Arial" w:cs="Arial"/>
          <w:sz w:val="20"/>
          <w:szCs w:val="20"/>
        </w:rPr>
        <w:t xml:space="preserve"> o tem, da ga je uveljavil, obvestiti elektronsko ali pisno po pošti, najkasneje tri dni po dnevu, ko ga je predložil v izplačilo.</w:t>
      </w:r>
    </w:p>
    <w:p w14:paraId="742CBD09" w14:textId="77777777" w:rsidR="00A26FE2" w:rsidRPr="00D21B65" w:rsidRDefault="00A26FE2" w:rsidP="004D13C7">
      <w:pPr>
        <w:spacing w:after="0" w:line="240" w:lineRule="auto"/>
        <w:jc w:val="both"/>
        <w:rPr>
          <w:rFonts w:ascii="Arial" w:hAnsi="Arial" w:cs="Arial"/>
          <w:sz w:val="20"/>
          <w:szCs w:val="20"/>
        </w:rPr>
      </w:pPr>
    </w:p>
    <w:p w14:paraId="2D1B1028" w14:textId="1FB71429" w:rsidR="00693A71" w:rsidRPr="00D21B65" w:rsidRDefault="007932D6" w:rsidP="004D13C7">
      <w:pPr>
        <w:spacing w:after="0" w:line="240" w:lineRule="auto"/>
        <w:jc w:val="both"/>
        <w:rPr>
          <w:rFonts w:ascii="Arial" w:hAnsi="Arial" w:cs="Arial"/>
          <w:sz w:val="20"/>
          <w:szCs w:val="20"/>
        </w:rPr>
      </w:pPr>
      <w:r w:rsidRPr="00D21B65">
        <w:rPr>
          <w:rFonts w:ascii="Arial" w:hAnsi="Arial" w:cs="Arial"/>
          <w:sz w:val="20"/>
          <w:szCs w:val="20"/>
        </w:rPr>
        <w:t xml:space="preserve">Če naročnikova škoda presega znesek finančnega zavarovanja, lahko naročnik zahteva razliko povrnitve nastale škode od </w:t>
      </w:r>
      <w:r w:rsidR="00F340B6" w:rsidRPr="00D21B65">
        <w:rPr>
          <w:rFonts w:ascii="Arial" w:hAnsi="Arial" w:cs="Arial"/>
          <w:sz w:val="20"/>
          <w:szCs w:val="20"/>
        </w:rPr>
        <w:t xml:space="preserve">prevoznika </w:t>
      </w:r>
      <w:r w:rsidRPr="00D21B65">
        <w:rPr>
          <w:rFonts w:ascii="Arial" w:hAnsi="Arial" w:cs="Arial"/>
          <w:sz w:val="20"/>
          <w:szCs w:val="20"/>
        </w:rPr>
        <w:t>v celoti.</w:t>
      </w:r>
    </w:p>
    <w:p w14:paraId="728A13A4" w14:textId="6CA73F7F" w:rsidR="000502EB" w:rsidRPr="00D21B65" w:rsidRDefault="000502EB" w:rsidP="004D13C7">
      <w:pPr>
        <w:spacing w:after="0" w:line="240" w:lineRule="auto"/>
        <w:rPr>
          <w:rFonts w:ascii="Arial" w:hAnsi="Arial" w:cs="Arial"/>
          <w:sz w:val="20"/>
          <w:szCs w:val="20"/>
        </w:rPr>
      </w:pPr>
    </w:p>
    <w:p w14:paraId="673BCF04" w14:textId="77777777" w:rsidR="000D10AB" w:rsidRPr="00D21B65" w:rsidRDefault="000D10AB" w:rsidP="004D13C7">
      <w:pPr>
        <w:spacing w:after="0" w:line="240" w:lineRule="auto"/>
        <w:rPr>
          <w:rFonts w:ascii="Arial" w:hAnsi="Arial" w:cs="Arial"/>
          <w:sz w:val="20"/>
          <w:szCs w:val="20"/>
        </w:rPr>
      </w:pPr>
    </w:p>
    <w:p w14:paraId="36207829" w14:textId="681C0B14" w:rsidR="000502EB" w:rsidRPr="00D21B65" w:rsidRDefault="000502EB" w:rsidP="004D13C7">
      <w:pPr>
        <w:pStyle w:val="ListParagraph"/>
        <w:numPr>
          <w:ilvl w:val="0"/>
          <w:numId w:val="10"/>
        </w:numPr>
        <w:spacing w:after="0" w:line="240" w:lineRule="auto"/>
        <w:jc w:val="both"/>
        <w:rPr>
          <w:rFonts w:ascii="Arial" w:hAnsi="Arial" w:cs="Arial"/>
          <w:b/>
          <w:sz w:val="20"/>
          <w:szCs w:val="20"/>
        </w:rPr>
      </w:pPr>
      <w:r w:rsidRPr="00D21B65">
        <w:rPr>
          <w:rFonts w:ascii="Arial" w:hAnsi="Arial" w:cs="Arial"/>
          <w:b/>
          <w:sz w:val="20"/>
          <w:szCs w:val="20"/>
        </w:rPr>
        <w:t>KAZEN</w:t>
      </w:r>
      <w:r w:rsidR="00875FC4">
        <w:rPr>
          <w:rFonts w:ascii="Arial" w:hAnsi="Arial" w:cs="Arial"/>
          <w:b/>
          <w:sz w:val="20"/>
          <w:szCs w:val="20"/>
        </w:rPr>
        <w:t xml:space="preserve"> OKVIRNEGA SPORAZUMA</w:t>
      </w:r>
      <w:r w:rsidRPr="00D21B65">
        <w:rPr>
          <w:rFonts w:ascii="Arial" w:hAnsi="Arial" w:cs="Arial"/>
          <w:b/>
          <w:sz w:val="20"/>
          <w:szCs w:val="20"/>
        </w:rPr>
        <w:t xml:space="preserve"> IN ODŠKODNINA</w:t>
      </w:r>
    </w:p>
    <w:p w14:paraId="16AE80DB" w14:textId="77777777" w:rsidR="000502EB" w:rsidRPr="00D21B65" w:rsidRDefault="000502EB" w:rsidP="004D13C7">
      <w:pPr>
        <w:spacing w:after="0" w:line="240" w:lineRule="auto"/>
        <w:rPr>
          <w:rFonts w:ascii="Arial" w:hAnsi="Arial" w:cs="Arial"/>
          <w:sz w:val="20"/>
          <w:szCs w:val="20"/>
        </w:rPr>
      </w:pPr>
    </w:p>
    <w:p w14:paraId="3F9221BB" w14:textId="77777777" w:rsidR="000502EB" w:rsidRPr="00D21B65" w:rsidRDefault="000502EB" w:rsidP="004D13C7">
      <w:pPr>
        <w:numPr>
          <w:ilvl w:val="0"/>
          <w:numId w:val="4"/>
        </w:numPr>
        <w:spacing w:after="0" w:line="240" w:lineRule="auto"/>
        <w:jc w:val="center"/>
        <w:rPr>
          <w:rFonts w:ascii="Arial" w:hAnsi="Arial" w:cs="Arial"/>
          <w:b/>
          <w:sz w:val="20"/>
          <w:szCs w:val="20"/>
        </w:rPr>
      </w:pPr>
      <w:r w:rsidRPr="00D21B65">
        <w:rPr>
          <w:rFonts w:ascii="Arial" w:hAnsi="Arial" w:cs="Arial"/>
          <w:b/>
          <w:sz w:val="20"/>
          <w:szCs w:val="20"/>
        </w:rPr>
        <w:t>člen</w:t>
      </w:r>
    </w:p>
    <w:p w14:paraId="5B51A04F" w14:textId="16E1F34E" w:rsidR="00757B08" w:rsidRPr="00D21B65" w:rsidRDefault="000502EB" w:rsidP="004D13C7">
      <w:pPr>
        <w:spacing w:after="0" w:line="240" w:lineRule="auto"/>
        <w:jc w:val="both"/>
        <w:rPr>
          <w:rFonts w:ascii="Arial" w:hAnsi="Arial" w:cs="Arial"/>
          <w:sz w:val="20"/>
          <w:szCs w:val="20"/>
        </w:rPr>
      </w:pPr>
      <w:r w:rsidRPr="00D21B65">
        <w:rPr>
          <w:rFonts w:ascii="Arial" w:hAnsi="Arial" w:cs="Arial"/>
          <w:sz w:val="20"/>
          <w:szCs w:val="20"/>
        </w:rPr>
        <w:t xml:space="preserve">V primeru, da prevoznik ne bo izvajal prevozov v skladu z zahtevami naročnika in v primeru, če prevoznik ne bo zagotovil rednih dnevnih prevozov po tem sporazumu, </w:t>
      </w:r>
      <w:r w:rsidR="00757B08" w:rsidRPr="00D21B65">
        <w:rPr>
          <w:rFonts w:ascii="Arial" w:hAnsi="Arial" w:cs="Arial"/>
          <w:sz w:val="20"/>
          <w:szCs w:val="20"/>
        </w:rPr>
        <w:t>lahko</w:t>
      </w:r>
      <w:r w:rsidRPr="00D21B65">
        <w:rPr>
          <w:rFonts w:ascii="Arial" w:hAnsi="Arial" w:cs="Arial"/>
          <w:sz w:val="20"/>
          <w:szCs w:val="20"/>
        </w:rPr>
        <w:t xml:space="preserve"> naročnik za vsak neizveden prevoz na liniji, določen v letnem načrtu po določilu 2. odstavka </w:t>
      </w:r>
      <w:r w:rsidR="007A7796" w:rsidRPr="00D21B65">
        <w:rPr>
          <w:rFonts w:ascii="Arial" w:hAnsi="Arial" w:cs="Arial"/>
          <w:sz w:val="20"/>
          <w:szCs w:val="20"/>
        </w:rPr>
        <w:t>4</w:t>
      </w:r>
      <w:r w:rsidRPr="00D21B65">
        <w:rPr>
          <w:rFonts w:ascii="Arial" w:hAnsi="Arial" w:cs="Arial"/>
          <w:sz w:val="20"/>
          <w:szCs w:val="20"/>
        </w:rPr>
        <w:t xml:space="preserve">. člena tega sporazuma, obračuna kazen v višini 0,2% od celotne vrednosti letnega načrta z DDV. Skupni znesek kazni </w:t>
      </w:r>
      <w:r w:rsidR="00875FC4" w:rsidRPr="00213160">
        <w:rPr>
          <w:rFonts w:ascii="Arial" w:hAnsi="Arial" w:cs="Arial"/>
          <w:sz w:val="20"/>
          <w:szCs w:val="20"/>
        </w:rPr>
        <w:t xml:space="preserve">okvirnega sporazuma </w:t>
      </w:r>
      <w:r w:rsidRPr="00D21B65">
        <w:rPr>
          <w:rFonts w:ascii="Arial" w:hAnsi="Arial" w:cs="Arial"/>
          <w:sz w:val="20"/>
          <w:szCs w:val="20"/>
        </w:rPr>
        <w:t>z vključenim DDV-jem ne more presegati 5% celotne vrednosti letnega načrta.</w:t>
      </w:r>
    </w:p>
    <w:p w14:paraId="783E5873" w14:textId="77777777" w:rsidR="00757B08" w:rsidRPr="00D21B65" w:rsidRDefault="00757B08" w:rsidP="004D13C7">
      <w:pPr>
        <w:spacing w:after="0" w:line="240" w:lineRule="auto"/>
        <w:jc w:val="both"/>
        <w:rPr>
          <w:rFonts w:ascii="Arial" w:hAnsi="Arial" w:cs="Arial"/>
          <w:sz w:val="20"/>
          <w:szCs w:val="20"/>
        </w:rPr>
      </w:pPr>
    </w:p>
    <w:p w14:paraId="5851E175" w14:textId="48E245BB" w:rsidR="00863AD1" w:rsidRPr="00D21B65" w:rsidRDefault="00863AD1" w:rsidP="004D13C7">
      <w:pPr>
        <w:pStyle w:val="Default"/>
        <w:jc w:val="both"/>
        <w:rPr>
          <w:color w:val="auto"/>
          <w:sz w:val="20"/>
          <w:szCs w:val="20"/>
        </w:rPr>
      </w:pPr>
      <w:r w:rsidRPr="00D21B65">
        <w:rPr>
          <w:color w:val="auto"/>
          <w:sz w:val="20"/>
          <w:szCs w:val="20"/>
        </w:rPr>
        <w:t>Naročnik lahko kazen</w:t>
      </w:r>
      <w:r w:rsidR="00875FC4">
        <w:rPr>
          <w:color w:val="auto"/>
          <w:sz w:val="20"/>
          <w:szCs w:val="20"/>
        </w:rPr>
        <w:t xml:space="preserve"> </w:t>
      </w:r>
      <w:r w:rsidR="00875FC4" w:rsidRPr="00213160">
        <w:rPr>
          <w:sz w:val="20"/>
          <w:szCs w:val="20"/>
        </w:rPr>
        <w:t>okvirnega sporazuma</w:t>
      </w:r>
      <w:r w:rsidRPr="00D21B65">
        <w:rPr>
          <w:color w:val="auto"/>
          <w:sz w:val="20"/>
          <w:szCs w:val="20"/>
        </w:rPr>
        <w:t xml:space="preserve"> iz tega člena obračuna najkasneje do 3</w:t>
      </w:r>
      <w:r w:rsidR="00B64786" w:rsidRPr="00D21B65">
        <w:rPr>
          <w:color w:val="auto"/>
          <w:sz w:val="20"/>
          <w:szCs w:val="20"/>
        </w:rPr>
        <w:t>1</w:t>
      </w:r>
      <w:r w:rsidRPr="00D21B65">
        <w:rPr>
          <w:color w:val="auto"/>
          <w:sz w:val="20"/>
          <w:szCs w:val="20"/>
        </w:rPr>
        <w:t>. 8. 20</w:t>
      </w:r>
      <w:r w:rsidR="00B64786" w:rsidRPr="00D21B65">
        <w:rPr>
          <w:color w:val="auto"/>
          <w:sz w:val="20"/>
          <w:szCs w:val="20"/>
        </w:rPr>
        <w:t>30</w:t>
      </w:r>
      <w:r w:rsidRPr="00D21B65">
        <w:rPr>
          <w:color w:val="auto"/>
          <w:sz w:val="20"/>
          <w:szCs w:val="20"/>
        </w:rPr>
        <w:t xml:space="preserve">. </w:t>
      </w:r>
      <w:r w:rsidR="00875FC4">
        <w:rPr>
          <w:color w:val="auto"/>
          <w:sz w:val="20"/>
          <w:szCs w:val="20"/>
        </w:rPr>
        <w:t>K</w:t>
      </w:r>
      <w:r w:rsidRPr="00D21B65">
        <w:rPr>
          <w:color w:val="auto"/>
          <w:sz w:val="20"/>
          <w:szCs w:val="20"/>
        </w:rPr>
        <w:t>azen</w:t>
      </w:r>
      <w:r w:rsidR="00875FC4">
        <w:rPr>
          <w:color w:val="auto"/>
          <w:sz w:val="20"/>
          <w:szCs w:val="20"/>
        </w:rPr>
        <w:t xml:space="preserve"> </w:t>
      </w:r>
      <w:r w:rsidR="00875FC4" w:rsidRPr="00213160">
        <w:rPr>
          <w:sz w:val="20"/>
          <w:szCs w:val="20"/>
        </w:rPr>
        <w:t>okvirnega sporazuma</w:t>
      </w:r>
      <w:r w:rsidRPr="00D21B65">
        <w:rPr>
          <w:color w:val="auto"/>
          <w:sz w:val="20"/>
          <w:szCs w:val="20"/>
        </w:rPr>
        <w:t xml:space="preserve"> naročnik obračuna z izstavitvijo računa. </w:t>
      </w:r>
      <w:r w:rsidR="00875FC4">
        <w:rPr>
          <w:color w:val="auto"/>
          <w:sz w:val="20"/>
          <w:szCs w:val="20"/>
        </w:rPr>
        <w:t>K</w:t>
      </w:r>
      <w:r w:rsidRPr="00D21B65">
        <w:rPr>
          <w:color w:val="auto"/>
          <w:sz w:val="20"/>
          <w:szCs w:val="20"/>
        </w:rPr>
        <w:t>azen</w:t>
      </w:r>
      <w:r w:rsidR="00875FC4">
        <w:rPr>
          <w:color w:val="auto"/>
          <w:sz w:val="20"/>
          <w:szCs w:val="20"/>
        </w:rPr>
        <w:t xml:space="preserve"> </w:t>
      </w:r>
      <w:r w:rsidR="00875FC4" w:rsidRPr="00213160">
        <w:rPr>
          <w:sz w:val="20"/>
          <w:szCs w:val="20"/>
        </w:rPr>
        <w:t>okvirnega sporazuma</w:t>
      </w:r>
      <w:r w:rsidRPr="00D21B65">
        <w:rPr>
          <w:color w:val="auto"/>
          <w:sz w:val="20"/>
          <w:szCs w:val="20"/>
        </w:rPr>
        <w:t xml:space="preserve"> je </w:t>
      </w:r>
      <w:r w:rsidR="00427A38" w:rsidRPr="00D21B65">
        <w:rPr>
          <w:color w:val="auto"/>
          <w:sz w:val="20"/>
          <w:szCs w:val="20"/>
        </w:rPr>
        <w:t>prevoznik</w:t>
      </w:r>
      <w:r w:rsidRPr="00D21B65">
        <w:rPr>
          <w:color w:val="auto"/>
          <w:sz w:val="20"/>
          <w:szCs w:val="20"/>
        </w:rPr>
        <w:t xml:space="preserve"> dolžan poravnati najkasneje 8. dan po uradnem prejemu računa na transakcijski račun naročnika, ki je naveden na računu. V primeru, da je zadnji dan za plačilo dela prost dan, se šteje, da je zadnji dan za plačilo prvi naslednji delovni dan.</w:t>
      </w:r>
    </w:p>
    <w:p w14:paraId="58433B84" w14:textId="77777777" w:rsidR="00863AD1" w:rsidRPr="00D21B65" w:rsidRDefault="00863AD1" w:rsidP="004D13C7">
      <w:pPr>
        <w:spacing w:after="0" w:line="240" w:lineRule="auto"/>
        <w:jc w:val="both"/>
        <w:rPr>
          <w:rFonts w:ascii="Arial" w:hAnsi="Arial" w:cs="Arial"/>
          <w:sz w:val="20"/>
          <w:szCs w:val="20"/>
        </w:rPr>
      </w:pPr>
    </w:p>
    <w:p w14:paraId="40B4B868" w14:textId="3BE16FB5" w:rsidR="004B039A" w:rsidRPr="00D21B65" w:rsidRDefault="00875FC4" w:rsidP="004D13C7">
      <w:pPr>
        <w:spacing w:after="0" w:line="240" w:lineRule="auto"/>
        <w:jc w:val="both"/>
        <w:rPr>
          <w:rFonts w:ascii="Arial" w:hAnsi="Arial" w:cs="Arial"/>
          <w:sz w:val="20"/>
          <w:szCs w:val="20"/>
        </w:rPr>
      </w:pPr>
      <w:r>
        <w:rPr>
          <w:rFonts w:ascii="Arial" w:hAnsi="Arial" w:cs="Arial"/>
          <w:sz w:val="20"/>
          <w:szCs w:val="20"/>
        </w:rPr>
        <w:t>S</w:t>
      </w:r>
      <w:r w:rsidR="00863AD1" w:rsidRPr="00D21B65">
        <w:rPr>
          <w:rFonts w:ascii="Arial" w:hAnsi="Arial" w:cs="Arial"/>
          <w:sz w:val="20"/>
          <w:szCs w:val="20"/>
        </w:rPr>
        <w:t>trank</w:t>
      </w:r>
      <w:r w:rsidR="00FD5C3C">
        <w:rPr>
          <w:rFonts w:ascii="Arial" w:hAnsi="Arial" w:cs="Arial"/>
          <w:sz w:val="20"/>
          <w:szCs w:val="20"/>
        </w:rPr>
        <w:t>e</w:t>
      </w:r>
      <w:r>
        <w:rPr>
          <w:rFonts w:ascii="Arial" w:hAnsi="Arial" w:cs="Arial"/>
          <w:sz w:val="20"/>
          <w:szCs w:val="20"/>
        </w:rPr>
        <w:t xml:space="preserve"> </w:t>
      </w:r>
      <w:r w:rsidRPr="00213160">
        <w:rPr>
          <w:rFonts w:ascii="Arial" w:hAnsi="Arial" w:cs="Arial"/>
          <w:sz w:val="20"/>
          <w:szCs w:val="20"/>
        </w:rPr>
        <w:t>okvirnega sporazuma</w:t>
      </w:r>
      <w:r w:rsidR="00863AD1" w:rsidRPr="00D21B65">
        <w:rPr>
          <w:rFonts w:ascii="Arial" w:hAnsi="Arial" w:cs="Arial"/>
          <w:sz w:val="20"/>
          <w:szCs w:val="20"/>
        </w:rPr>
        <w:t xml:space="preserve"> soglaša</w:t>
      </w:r>
      <w:r w:rsidR="00FD5C3C">
        <w:rPr>
          <w:rFonts w:ascii="Arial" w:hAnsi="Arial" w:cs="Arial"/>
          <w:sz w:val="20"/>
          <w:szCs w:val="20"/>
        </w:rPr>
        <w:t>jo</w:t>
      </w:r>
      <w:r w:rsidR="00863AD1" w:rsidRPr="00D21B65">
        <w:rPr>
          <w:rFonts w:ascii="Arial" w:hAnsi="Arial" w:cs="Arial"/>
          <w:sz w:val="20"/>
          <w:szCs w:val="20"/>
        </w:rPr>
        <w:t xml:space="preserve">, da v primeru zamude z izpolnitvijo, </w:t>
      </w:r>
      <w:r w:rsidR="00427A38" w:rsidRPr="00D21B65">
        <w:rPr>
          <w:rFonts w:ascii="Arial" w:hAnsi="Arial" w:cs="Arial"/>
          <w:sz w:val="20"/>
          <w:szCs w:val="20"/>
        </w:rPr>
        <w:t>prevoznika</w:t>
      </w:r>
      <w:r w:rsidR="00863AD1" w:rsidRPr="00D21B65">
        <w:rPr>
          <w:rFonts w:ascii="Arial" w:hAnsi="Arial" w:cs="Arial"/>
          <w:sz w:val="20"/>
          <w:szCs w:val="20"/>
        </w:rPr>
        <w:t xml:space="preserve"> ob sprejemu izpolnitve ni potrebno posebej obvestiti o pridržanju pravice do obračuna kazni</w:t>
      </w:r>
      <w:r>
        <w:rPr>
          <w:rFonts w:ascii="Arial" w:hAnsi="Arial" w:cs="Arial"/>
          <w:sz w:val="20"/>
          <w:szCs w:val="20"/>
        </w:rPr>
        <w:t xml:space="preserve"> </w:t>
      </w:r>
      <w:r w:rsidRPr="00213160">
        <w:rPr>
          <w:rFonts w:ascii="Arial" w:hAnsi="Arial" w:cs="Arial"/>
          <w:sz w:val="20"/>
          <w:szCs w:val="20"/>
        </w:rPr>
        <w:t>okvirnega sporazuma</w:t>
      </w:r>
      <w:r w:rsidR="00863AD1" w:rsidRPr="00D21B65">
        <w:rPr>
          <w:rFonts w:ascii="Arial" w:hAnsi="Arial" w:cs="Arial"/>
          <w:sz w:val="20"/>
          <w:szCs w:val="20"/>
        </w:rPr>
        <w:t>, pač pa se pogodbena kazen obračuna v skladu z določili tega okvirnega sporazuma ob vsaki zamudi brez obvestila.</w:t>
      </w:r>
    </w:p>
    <w:p w14:paraId="44F724F7" w14:textId="77777777" w:rsidR="00863AD1" w:rsidRPr="00D21B65" w:rsidRDefault="00863AD1" w:rsidP="004D13C7">
      <w:pPr>
        <w:spacing w:after="0" w:line="240" w:lineRule="auto"/>
        <w:jc w:val="both"/>
        <w:rPr>
          <w:rFonts w:ascii="Arial" w:hAnsi="Arial" w:cs="Arial"/>
          <w:sz w:val="20"/>
          <w:szCs w:val="20"/>
        </w:rPr>
      </w:pPr>
    </w:p>
    <w:p w14:paraId="2ED34072" w14:textId="2BC8D26F" w:rsidR="000502EB" w:rsidRPr="00D21B65" w:rsidRDefault="000502EB" w:rsidP="004D13C7">
      <w:pPr>
        <w:spacing w:after="0" w:line="240" w:lineRule="auto"/>
        <w:jc w:val="both"/>
        <w:rPr>
          <w:rFonts w:ascii="Arial" w:hAnsi="Arial" w:cs="Arial"/>
          <w:sz w:val="20"/>
          <w:szCs w:val="20"/>
        </w:rPr>
      </w:pPr>
      <w:r w:rsidRPr="00D21B65">
        <w:rPr>
          <w:rFonts w:ascii="Arial" w:hAnsi="Arial" w:cs="Arial"/>
          <w:sz w:val="20"/>
          <w:szCs w:val="20"/>
        </w:rPr>
        <w:t>Strank</w:t>
      </w:r>
      <w:r w:rsidR="00FD5C3C">
        <w:rPr>
          <w:rFonts w:ascii="Arial" w:hAnsi="Arial" w:cs="Arial"/>
          <w:sz w:val="20"/>
          <w:szCs w:val="20"/>
        </w:rPr>
        <w:t xml:space="preserve">e </w:t>
      </w:r>
      <w:r w:rsidRPr="00D21B65">
        <w:rPr>
          <w:rFonts w:ascii="Arial" w:hAnsi="Arial" w:cs="Arial"/>
          <w:sz w:val="20"/>
          <w:szCs w:val="20"/>
        </w:rPr>
        <w:t>tega sporazuma soglaša</w:t>
      </w:r>
      <w:r w:rsidR="00FD5C3C">
        <w:rPr>
          <w:rFonts w:ascii="Arial" w:hAnsi="Arial" w:cs="Arial"/>
          <w:sz w:val="20"/>
          <w:szCs w:val="20"/>
        </w:rPr>
        <w:t>jo</w:t>
      </w:r>
      <w:r w:rsidRPr="00D21B65">
        <w:rPr>
          <w:rFonts w:ascii="Arial" w:hAnsi="Arial" w:cs="Arial"/>
          <w:sz w:val="20"/>
          <w:szCs w:val="20"/>
        </w:rPr>
        <w:t>, da pravica zaračunati kazen</w:t>
      </w:r>
      <w:r w:rsidR="00875FC4">
        <w:rPr>
          <w:rFonts w:ascii="Arial" w:hAnsi="Arial" w:cs="Arial"/>
          <w:sz w:val="20"/>
          <w:szCs w:val="20"/>
        </w:rPr>
        <w:t xml:space="preserve"> </w:t>
      </w:r>
      <w:r w:rsidR="00875FC4" w:rsidRPr="00213160">
        <w:rPr>
          <w:rFonts w:ascii="Arial" w:hAnsi="Arial" w:cs="Arial"/>
          <w:sz w:val="20"/>
          <w:szCs w:val="20"/>
        </w:rPr>
        <w:t>okvirnega sporazuma</w:t>
      </w:r>
      <w:r w:rsidRPr="00D21B65">
        <w:rPr>
          <w:rFonts w:ascii="Arial" w:hAnsi="Arial" w:cs="Arial"/>
          <w:sz w:val="20"/>
          <w:szCs w:val="20"/>
        </w:rPr>
        <w:t xml:space="preserve"> ni pogojena z nastankom škode naročniku. Povračilo nastale škode bo naročnik uveljavljal po splošnih načelih odškodninske odgovornosti, neodvisno od uveljavljanja kazni</w:t>
      </w:r>
      <w:r w:rsidR="00875FC4">
        <w:rPr>
          <w:rFonts w:ascii="Arial" w:hAnsi="Arial" w:cs="Arial"/>
          <w:sz w:val="20"/>
          <w:szCs w:val="20"/>
        </w:rPr>
        <w:t xml:space="preserve"> </w:t>
      </w:r>
      <w:r w:rsidR="00875FC4" w:rsidRPr="00213160">
        <w:rPr>
          <w:rFonts w:ascii="Arial" w:hAnsi="Arial" w:cs="Arial"/>
          <w:sz w:val="20"/>
          <w:szCs w:val="20"/>
        </w:rPr>
        <w:t>okvirnega sporazuma</w:t>
      </w:r>
      <w:r w:rsidRPr="00D21B65">
        <w:rPr>
          <w:rFonts w:ascii="Arial" w:hAnsi="Arial" w:cs="Arial"/>
          <w:sz w:val="20"/>
          <w:szCs w:val="20"/>
        </w:rPr>
        <w:t xml:space="preserve">. Za poplačilo nastalih stroškov in škode lahko naročnik unovči </w:t>
      </w:r>
      <w:r w:rsidR="00863AD1" w:rsidRPr="00D21B65">
        <w:rPr>
          <w:rFonts w:ascii="Arial" w:hAnsi="Arial" w:cs="Arial"/>
          <w:sz w:val="20"/>
          <w:szCs w:val="20"/>
        </w:rPr>
        <w:t>zavarovanje</w:t>
      </w:r>
      <w:r w:rsidRPr="00D21B65">
        <w:rPr>
          <w:rFonts w:ascii="Arial" w:hAnsi="Arial" w:cs="Arial"/>
          <w:sz w:val="20"/>
          <w:szCs w:val="20"/>
        </w:rPr>
        <w:t xml:space="preserve"> za dobro in pravočasno izvedbo obveznosti okvirnega sporazuma, v kolikor pa le-ta ne zadostuje, mora prevoznik plačati razliko do polne višine nastalih stroškov in škode v 30 dneh od datuma pisnega zahtevka naročnika.</w:t>
      </w:r>
    </w:p>
    <w:p w14:paraId="37312FB3" w14:textId="7C81AB3C" w:rsidR="00DD1F0F" w:rsidRPr="00D21B65" w:rsidRDefault="00DD1F0F" w:rsidP="004D13C7">
      <w:pPr>
        <w:spacing w:after="0" w:line="240" w:lineRule="auto"/>
        <w:jc w:val="both"/>
        <w:rPr>
          <w:rFonts w:ascii="Arial" w:hAnsi="Arial" w:cs="Arial"/>
          <w:sz w:val="20"/>
          <w:szCs w:val="20"/>
        </w:rPr>
      </w:pPr>
    </w:p>
    <w:p w14:paraId="15931463" w14:textId="77777777" w:rsidR="000D10AB" w:rsidRPr="00D21B65" w:rsidRDefault="000D10AB" w:rsidP="004D13C7">
      <w:pPr>
        <w:spacing w:after="0" w:line="240" w:lineRule="auto"/>
        <w:jc w:val="both"/>
        <w:rPr>
          <w:rFonts w:ascii="Arial" w:hAnsi="Arial" w:cs="Arial"/>
          <w:sz w:val="20"/>
          <w:szCs w:val="20"/>
        </w:rPr>
      </w:pPr>
    </w:p>
    <w:p w14:paraId="66D42C1A" w14:textId="77777777" w:rsidR="00DD1F0F" w:rsidRPr="00D21B65" w:rsidRDefault="00DD1F0F" w:rsidP="004D13C7">
      <w:pPr>
        <w:pStyle w:val="ListParagraph"/>
        <w:numPr>
          <w:ilvl w:val="0"/>
          <w:numId w:val="10"/>
        </w:numPr>
        <w:spacing w:after="0" w:line="240" w:lineRule="auto"/>
        <w:jc w:val="both"/>
        <w:rPr>
          <w:rFonts w:ascii="Arial" w:hAnsi="Arial" w:cs="Arial"/>
          <w:b/>
          <w:sz w:val="20"/>
          <w:szCs w:val="20"/>
        </w:rPr>
      </w:pPr>
      <w:r w:rsidRPr="00D21B65">
        <w:rPr>
          <w:rFonts w:ascii="Arial" w:hAnsi="Arial" w:cs="Arial"/>
          <w:b/>
          <w:sz w:val="20"/>
          <w:szCs w:val="20"/>
        </w:rPr>
        <w:t>PROTIKORUPCIJSKA KLAVZULA</w:t>
      </w:r>
    </w:p>
    <w:p w14:paraId="74ACC373" w14:textId="77777777" w:rsidR="00DD1F0F" w:rsidRPr="00D21B65" w:rsidRDefault="00DD1F0F" w:rsidP="004D13C7">
      <w:pPr>
        <w:spacing w:after="0" w:line="240" w:lineRule="auto"/>
        <w:rPr>
          <w:rFonts w:ascii="Arial" w:hAnsi="Arial" w:cs="Arial"/>
          <w:sz w:val="20"/>
          <w:szCs w:val="20"/>
        </w:rPr>
      </w:pPr>
    </w:p>
    <w:p w14:paraId="22D30319" w14:textId="77777777" w:rsidR="00DD1F0F" w:rsidRPr="00D21B65" w:rsidRDefault="00DD1F0F" w:rsidP="004D13C7">
      <w:pPr>
        <w:numPr>
          <w:ilvl w:val="0"/>
          <w:numId w:val="4"/>
        </w:numPr>
        <w:spacing w:after="0" w:line="240" w:lineRule="auto"/>
        <w:jc w:val="center"/>
        <w:rPr>
          <w:rFonts w:ascii="Arial" w:hAnsi="Arial" w:cs="Arial"/>
          <w:b/>
          <w:sz w:val="20"/>
          <w:szCs w:val="20"/>
        </w:rPr>
      </w:pPr>
      <w:r w:rsidRPr="00D21B65">
        <w:rPr>
          <w:rFonts w:ascii="Arial" w:hAnsi="Arial" w:cs="Arial"/>
          <w:b/>
          <w:sz w:val="20"/>
          <w:szCs w:val="20"/>
        </w:rPr>
        <w:t>člen</w:t>
      </w:r>
    </w:p>
    <w:p w14:paraId="5B1123E1" w14:textId="27C474F3" w:rsidR="00B673BE" w:rsidRPr="00B673BE" w:rsidRDefault="00B673BE" w:rsidP="00B673BE">
      <w:pPr>
        <w:jc w:val="both"/>
        <w:rPr>
          <w:rFonts w:ascii="Arial" w:hAnsi="Arial" w:cs="Arial"/>
          <w:sz w:val="20"/>
          <w:szCs w:val="20"/>
        </w:rPr>
      </w:pPr>
      <w:r w:rsidRPr="00B673BE">
        <w:rPr>
          <w:rFonts w:ascii="Arial" w:hAnsi="Arial" w:cs="Arial"/>
          <w:sz w:val="20"/>
          <w:szCs w:val="20"/>
        </w:rPr>
        <w:t>V primeru, da se ugotovi, da je pri izvedbi javnega naročila, na podlagi katerega je podpisan ta okvirni sporazum, ali pri njegovem izvajanju kdo v imenu ali na račun druge stranke</w:t>
      </w:r>
      <w:r w:rsidR="00875FC4">
        <w:rPr>
          <w:rFonts w:ascii="Arial" w:hAnsi="Arial" w:cs="Arial"/>
          <w:sz w:val="20"/>
          <w:szCs w:val="20"/>
        </w:rPr>
        <w:t xml:space="preserve"> </w:t>
      </w:r>
      <w:r w:rsidR="00875FC4" w:rsidRPr="00213160">
        <w:rPr>
          <w:rFonts w:ascii="Arial" w:hAnsi="Arial" w:cs="Arial"/>
          <w:sz w:val="20"/>
          <w:szCs w:val="20"/>
        </w:rPr>
        <w:t>okvirnega sporazuma</w:t>
      </w:r>
      <w:r w:rsidRPr="00B673BE">
        <w:rPr>
          <w:rFonts w:ascii="Arial" w:hAnsi="Arial" w:cs="Arial"/>
          <w:sz w:val="20"/>
          <w:szCs w:val="20"/>
        </w:rPr>
        <w:t xml:space="preserve">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w:t>
      </w:r>
      <w:r w:rsidR="00875FC4">
        <w:rPr>
          <w:rFonts w:ascii="Arial" w:hAnsi="Arial" w:cs="Arial"/>
          <w:sz w:val="20"/>
          <w:szCs w:val="20"/>
        </w:rPr>
        <w:t xml:space="preserve"> </w:t>
      </w:r>
      <w:r w:rsidR="00875FC4" w:rsidRPr="00213160">
        <w:rPr>
          <w:rFonts w:ascii="Arial" w:hAnsi="Arial" w:cs="Arial"/>
          <w:sz w:val="20"/>
          <w:szCs w:val="20"/>
        </w:rPr>
        <w:t>okvirnega sporazuma</w:t>
      </w:r>
      <w:r w:rsidRPr="00B673BE">
        <w:rPr>
          <w:rFonts w:ascii="Arial" w:hAnsi="Arial" w:cs="Arial"/>
          <w:sz w:val="20"/>
          <w:szCs w:val="20"/>
        </w:rPr>
        <w:t xml:space="preserve"> ali za drugo ravnanje ali opustitev, s katerim je organu ali organizaciji iz javnega sektorja povzročena škoda ali je omogočena pridobitev nedovoljene koristi predstavniku organa, posredniku organa ali organizacije iz javnega sektorja, drugi stranki</w:t>
      </w:r>
      <w:r w:rsidR="00875FC4">
        <w:rPr>
          <w:rFonts w:ascii="Arial" w:hAnsi="Arial" w:cs="Arial"/>
          <w:sz w:val="20"/>
          <w:szCs w:val="20"/>
        </w:rPr>
        <w:t xml:space="preserve"> </w:t>
      </w:r>
      <w:r w:rsidR="00875FC4" w:rsidRPr="00213160">
        <w:rPr>
          <w:rFonts w:ascii="Arial" w:hAnsi="Arial" w:cs="Arial"/>
          <w:sz w:val="20"/>
          <w:szCs w:val="20"/>
        </w:rPr>
        <w:t>okvirnega sporazuma</w:t>
      </w:r>
      <w:r w:rsidRPr="00B673BE">
        <w:rPr>
          <w:rFonts w:ascii="Arial" w:hAnsi="Arial" w:cs="Arial"/>
          <w:sz w:val="20"/>
          <w:szCs w:val="20"/>
        </w:rPr>
        <w:t xml:space="preserve"> ali njenemu predstavniku, zastopniku, posredniku, je ta okvirni sporazum ničen.  </w:t>
      </w:r>
    </w:p>
    <w:p w14:paraId="795C335F" w14:textId="00B6105F" w:rsidR="000502EB" w:rsidRPr="00D21B65" w:rsidRDefault="00B673BE" w:rsidP="00B673BE">
      <w:pPr>
        <w:jc w:val="both"/>
        <w:rPr>
          <w:rFonts w:ascii="Arial" w:hAnsi="Arial" w:cs="Arial"/>
          <w:sz w:val="20"/>
          <w:szCs w:val="20"/>
        </w:rPr>
      </w:pPr>
      <w:r w:rsidRPr="00B673BE">
        <w:rPr>
          <w:rFonts w:ascii="Arial" w:hAnsi="Arial" w:cs="Arial"/>
          <w:sz w:val="20"/>
          <w:szCs w:val="20"/>
        </w:rPr>
        <w:t xml:space="preserve">Naročnik bo v primeru ugotovitve o domnevnem obstoju dejanskega stanja iz prvega odstavka tega člena ali v primeru prejema obvestila Komisije za preprečevanje korupcije ali drugih organov o njegovem domnevnem nastanku pričel z ugotavljanjem pogojev ničnosti tega okvirnega sporazuma oziroma izvedel druge ukrepe v skladu s predpisi Republike Slovenije. </w:t>
      </w:r>
    </w:p>
    <w:p w14:paraId="7C1DC072" w14:textId="77777777" w:rsidR="000D10AB" w:rsidRPr="00D21B65" w:rsidRDefault="000D10AB" w:rsidP="004D13C7">
      <w:pPr>
        <w:spacing w:after="0" w:line="240" w:lineRule="auto"/>
        <w:jc w:val="both"/>
        <w:rPr>
          <w:rFonts w:ascii="Arial" w:hAnsi="Arial" w:cs="Arial"/>
          <w:sz w:val="20"/>
          <w:szCs w:val="20"/>
        </w:rPr>
      </w:pPr>
    </w:p>
    <w:p w14:paraId="4A536C23" w14:textId="77777777" w:rsidR="000502EB" w:rsidRPr="00D21B65" w:rsidRDefault="000502EB" w:rsidP="004D13C7">
      <w:pPr>
        <w:pStyle w:val="ListParagraph"/>
        <w:numPr>
          <w:ilvl w:val="0"/>
          <w:numId w:val="10"/>
        </w:numPr>
        <w:spacing w:after="0" w:line="240" w:lineRule="auto"/>
        <w:jc w:val="both"/>
        <w:rPr>
          <w:rFonts w:ascii="Arial" w:hAnsi="Arial" w:cs="Arial"/>
          <w:b/>
          <w:sz w:val="20"/>
          <w:szCs w:val="20"/>
        </w:rPr>
      </w:pPr>
      <w:r w:rsidRPr="00D21B65">
        <w:rPr>
          <w:rFonts w:ascii="Arial" w:hAnsi="Arial" w:cs="Arial"/>
          <w:b/>
          <w:sz w:val="20"/>
          <w:szCs w:val="20"/>
        </w:rPr>
        <w:t>ODSTOP OD OKVIRNEGA SPORAZUMA</w:t>
      </w:r>
    </w:p>
    <w:p w14:paraId="7D685693" w14:textId="77777777" w:rsidR="000502EB" w:rsidRPr="00D21B65" w:rsidRDefault="000502EB" w:rsidP="004D13C7">
      <w:pPr>
        <w:spacing w:after="0" w:line="240" w:lineRule="auto"/>
        <w:rPr>
          <w:rFonts w:ascii="Arial" w:hAnsi="Arial" w:cs="Arial"/>
          <w:sz w:val="20"/>
          <w:szCs w:val="20"/>
        </w:rPr>
      </w:pPr>
    </w:p>
    <w:p w14:paraId="26CE39C5" w14:textId="77777777" w:rsidR="000502EB" w:rsidRPr="00D21B65" w:rsidRDefault="000502EB" w:rsidP="004D13C7">
      <w:pPr>
        <w:numPr>
          <w:ilvl w:val="0"/>
          <w:numId w:val="4"/>
        </w:numPr>
        <w:spacing w:after="0" w:line="240" w:lineRule="auto"/>
        <w:jc w:val="center"/>
        <w:rPr>
          <w:rFonts w:ascii="Arial" w:hAnsi="Arial" w:cs="Arial"/>
          <w:b/>
          <w:sz w:val="20"/>
          <w:szCs w:val="20"/>
        </w:rPr>
      </w:pPr>
      <w:r w:rsidRPr="00D21B65">
        <w:rPr>
          <w:rFonts w:ascii="Arial" w:hAnsi="Arial" w:cs="Arial"/>
          <w:b/>
          <w:sz w:val="20"/>
          <w:szCs w:val="20"/>
        </w:rPr>
        <w:t>člen</w:t>
      </w:r>
    </w:p>
    <w:p w14:paraId="7D5F27B7" w14:textId="72ACECD4" w:rsidR="000502EB" w:rsidRPr="00D21B65" w:rsidRDefault="000502EB" w:rsidP="004D13C7">
      <w:pPr>
        <w:spacing w:after="0" w:line="240" w:lineRule="auto"/>
        <w:jc w:val="both"/>
        <w:rPr>
          <w:rFonts w:ascii="Arial" w:hAnsi="Arial" w:cs="Arial"/>
          <w:sz w:val="20"/>
          <w:szCs w:val="20"/>
        </w:rPr>
      </w:pPr>
      <w:r w:rsidRPr="00D21B65">
        <w:rPr>
          <w:rFonts w:ascii="Arial" w:hAnsi="Arial" w:cs="Arial"/>
          <w:sz w:val="20"/>
          <w:szCs w:val="20"/>
        </w:rPr>
        <w:t>Naročnik in prevoznik soglašata, da lahko naročnik odstopi od tega sporazuma, če</w:t>
      </w:r>
      <w:r w:rsidR="00FB3E8D" w:rsidRPr="00D21B65">
        <w:rPr>
          <w:rFonts w:ascii="Arial" w:hAnsi="Arial" w:cs="Arial"/>
          <w:sz w:val="20"/>
          <w:szCs w:val="20"/>
        </w:rPr>
        <w:t xml:space="preserve"> prevoznik</w:t>
      </w:r>
      <w:r w:rsidRPr="00D21B65">
        <w:rPr>
          <w:rFonts w:ascii="Arial" w:hAnsi="Arial" w:cs="Arial"/>
          <w:sz w:val="20"/>
          <w:szCs w:val="20"/>
        </w:rPr>
        <w:t xml:space="preserve">: </w:t>
      </w:r>
    </w:p>
    <w:p w14:paraId="4683997B" w14:textId="019DE8BB" w:rsidR="000502EB" w:rsidRPr="00D21B65" w:rsidRDefault="000502EB" w:rsidP="004D13C7">
      <w:pPr>
        <w:pStyle w:val="ListParagraph"/>
        <w:numPr>
          <w:ilvl w:val="0"/>
          <w:numId w:val="11"/>
        </w:numPr>
        <w:spacing w:after="0" w:line="240" w:lineRule="auto"/>
        <w:jc w:val="both"/>
        <w:rPr>
          <w:rFonts w:ascii="Arial" w:hAnsi="Arial" w:cs="Arial"/>
          <w:sz w:val="20"/>
          <w:szCs w:val="20"/>
        </w:rPr>
      </w:pPr>
      <w:r w:rsidRPr="00D21B65">
        <w:rPr>
          <w:rFonts w:ascii="Arial" w:hAnsi="Arial" w:cs="Arial"/>
          <w:sz w:val="20"/>
          <w:szCs w:val="20"/>
        </w:rPr>
        <w:t xml:space="preserve">ne izpolnjuje več pogojev po Zakonu o javnem naročanju, </w:t>
      </w:r>
    </w:p>
    <w:p w14:paraId="41A3E338" w14:textId="6F066F92" w:rsidR="000502EB" w:rsidRPr="00D21B65" w:rsidRDefault="000502EB" w:rsidP="004D13C7">
      <w:pPr>
        <w:pStyle w:val="ListParagraph"/>
        <w:numPr>
          <w:ilvl w:val="0"/>
          <w:numId w:val="11"/>
        </w:numPr>
        <w:spacing w:after="0" w:line="240" w:lineRule="auto"/>
        <w:jc w:val="both"/>
        <w:rPr>
          <w:rFonts w:ascii="Arial" w:hAnsi="Arial" w:cs="Arial"/>
          <w:sz w:val="20"/>
          <w:szCs w:val="20"/>
        </w:rPr>
      </w:pPr>
      <w:r w:rsidRPr="00D21B65">
        <w:rPr>
          <w:rFonts w:ascii="Arial" w:hAnsi="Arial" w:cs="Arial"/>
          <w:sz w:val="20"/>
          <w:szCs w:val="20"/>
        </w:rPr>
        <w:t xml:space="preserve">preneha s poslovanjem, </w:t>
      </w:r>
    </w:p>
    <w:p w14:paraId="4750A586" w14:textId="64F32182" w:rsidR="000502EB" w:rsidRPr="00D21B65" w:rsidRDefault="000502EB" w:rsidP="004D13C7">
      <w:pPr>
        <w:pStyle w:val="ListParagraph"/>
        <w:numPr>
          <w:ilvl w:val="0"/>
          <w:numId w:val="11"/>
        </w:numPr>
        <w:spacing w:after="0" w:line="240" w:lineRule="auto"/>
        <w:jc w:val="both"/>
        <w:rPr>
          <w:rFonts w:ascii="Arial" w:hAnsi="Arial" w:cs="Arial"/>
          <w:sz w:val="20"/>
          <w:szCs w:val="20"/>
        </w:rPr>
      </w:pPr>
      <w:r w:rsidRPr="00D21B65">
        <w:rPr>
          <w:rFonts w:ascii="Arial" w:hAnsi="Arial" w:cs="Arial"/>
          <w:sz w:val="20"/>
          <w:szCs w:val="20"/>
        </w:rPr>
        <w:t xml:space="preserve">izgubi licenco za prevoz potnikov v cestnem prometu, </w:t>
      </w:r>
    </w:p>
    <w:p w14:paraId="7BEAD8C6" w14:textId="5E59609A" w:rsidR="000502EB" w:rsidRPr="00D21B65" w:rsidRDefault="000502EB" w:rsidP="004D13C7">
      <w:pPr>
        <w:pStyle w:val="ListParagraph"/>
        <w:numPr>
          <w:ilvl w:val="0"/>
          <w:numId w:val="11"/>
        </w:numPr>
        <w:spacing w:after="0" w:line="240" w:lineRule="auto"/>
        <w:jc w:val="both"/>
        <w:rPr>
          <w:rFonts w:ascii="Arial" w:hAnsi="Arial" w:cs="Arial"/>
          <w:sz w:val="20"/>
          <w:szCs w:val="20"/>
        </w:rPr>
      </w:pPr>
      <w:r w:rsidRPr="00D21B65">
        <w:rPr>
          <w:rFonts w:ascii="Arial" w:hAnsi="Arial" w:cs="Arial"/>
          <w:sz w:val="20"/>
          <w:szCs w:val="20"/>
        </w:rPr>
        <w:t xml:space="preserve">ne izvaja rednih prevozov otrok na relacijah in ob času, ki je določen s tem sporazumom glede na dogovor z naročnikom, </w:t>
      </w:r>
    </w:p>
    <w:p w14:paraId="7B8B0EA0" w14:textId="017C550D" w:rsidR="000502EB" w:rsidRPr="00D21B65" w:rsidRDefault="000502EB" w:rsidP="004D13C7">
      <w:pPr>
        <w:pStyle w:val="ListParagraph"/>
        <w:numPr>
          <w:ilvl w:val="0"/>
          <w:numId w:val="11"/>
        </w:numPr>
        <w:spacing w:after="0" w:line="240" w:lineRule="auto"/>
        <w:jc w:val="both"/>
        <w:rPr>
          <w:rFonts w:ascii="Arial" w:hAnsi="Arial" w:cs="Arial"/>
          <w:sz w:val="20"/>
          <w:szCs w:val="20"/>
        </w:rPr>
      </w:pPr>
      <w:r w:rsidRPr="00D21B65">
        <w:rPr>
          <w:rFonts w:ascii="Arial" w:hAnsi="Arial" w:cs="Arial"/>
          <w:sz w:val="20"/>
          <w:szCs w:val="20"/>
        </w:rPr>
        <w:t>ne zagotovi tehnično brezhibn</w:t>
      </w:r>
      <w:r w:rsidR="00631252" w:rsidRPr="00D21B65">
        <w:rPr>
          <w:rFonts w:ascii="Arial" w:hAnsi="Arial" w:cs="Arial"/>
          <w:sz w:val="20"/>
          <w:szCs w:val="20"/>
        </w:rPr>
        <w:t xml:space="preserve">ih </w:t>
      </w:r>
      <w:r w:rsidRPr="00D21B65">
        <w:rPr>
          <w:rFonts w:ascii="Arial" w:hAnsi="Arial" w:cs="Arial"/>
          <w:sz w:val="20"/>
          <w:szCs w:val="20"/>
        </w:rPr>
        <w:t>vozil</w:t>
      </w:r>
      <w:r w:rsidR="00631252" w:rsidRPr="00D21B65">
        <w:rPr>
          <w:rFonts w:ascii="Arial" w:hAnsi="Arial" w:cs="Arial"/>
          <w:sz w:val="20"/>
          <w:szCs w:val="20"/>
        </w:rPr>
        <w:t>,</w:t>
      </w:r>
      <w:r w:rsidRPr="00D21B65">
        <w:rPr>
          <w:rFonts w:ascii="Arial" w:hAnsi="Arial" w:cs="Arial"/>
          <w:sz w:val="20"/>
          <w:szCs w:val="20"/>
        </w:rPr>
        <w:t xml:space="preserve"> opremlje</w:t>
      </w:r>
      <w:r w:rsidR="00631252" w:rsidRPr="00D21B65">
        <w:rPr>
          <w:rFonts w:ascii="Arial" w:hAnsi="Arial" w:cs="Arial"/>
          <w:sz w:val="20"/>
          <w:szCs w:val="20"/>
        </w:rPr>
        <w:t>nih</w:t>
      </w:r>
      <w:r w:rsidRPr="00D21B65">
        <w:rPr>
          <w:rFonts w:ascii="Arial" w:hAnsi="Arial" w:cs="Arial"/>
          <w:sz w:val="20"/>
          <w:szCs w:val="20"/>
        </w:rPr>
        <w:t xml:space="preserve"> z napravami in opremo v skladu z veljavnimi predpisi, </w:t>
      </w:r>
    </w:p>
    <w:p w14:paraId="20BD0324" w14:textId="2810DCB3" w:rsidR="000502EB" w:rsidRPr="00D21B65" w:rsidRDefault="000502EB" w:rsidP="004D13C7">
      <w:pPr>
        <w:pStyle w:val="ListParagraph"/>
        <w:numPr>
          <w:ilvl w:val="0"/>
          <w:numId w:val="11"/>
        </w:numPr>
        <w:spacing w:after="0" w:line="240" w:lineRule="auto"/>
        <w:jc w:val="both"/>
        <w:rPr>
          <w:rFonts w:ascii="Arial" w:hAnsi="Arial" w:cs="Arial"/>
          <w:sz w:val="20"/>
          <w:szCs w:val="20"/>
        </w:rPr>
      </w:pPr>
      <w:r w:rsidRPr="00D21B65">
        <w:rPr>
          <w:rFonts w:ascii="Arial" w:hAnsi="Arial" w:cs="Arial"/>
          <w:sz w:val="20"/>
          <w:szCs w:val="20"/>
        </w:rPr>
        <w:t>ne zagotovi voznik</w:t>
      </w:r>
      <w:r w:rsidR="00631252" w:rsidRPr="00D21B65">
        <w:rPr>
          <w:rFonts w:ascii="Arial" w:hAnsi="Arial" w:cs="Arial"/>
          <w:sz w:val="20"/>
          <w:szCs w:val="20"/>
        </w:rPr>
        <w:t>ov</w:t>
      </w:r>
      <w:r w:rsidRPr="00D21B65">
        <w:rPr>
          <w:rFonts w:ascii="Arial" w:hAnsi="Arial" w:cs="Arial"/>
          <w:sz w:val="20"/>
          <w:szCs w:val="20"/>
        </w:rPr>
        <w:t xml:space="preserve"> za prevoze, ki izpolnjujejo pogoje za prevoz potnikov v cestnem prometu in skupin otrok v cestnem prometu v skladu z veljavnimi predpisi in zahtevami naročnika, </w:t>
      </w:r>
    </w:p>
    <w:p w14:paraId="0E2E4F07" w14:textId="65E0E544" w:rsidR="000502EB" w:rsidRPr="00D21B65" w:rsidRDefault="000502EB" w:rsidP="004D13C7">
      <w:pPr>
        <w:pStyle w:val="ListParagraph"/>
        <w:numPr>
          <w:ilvl w:val="0"/>
          <w:numId w:val="11"/>
        </w:numPr>
        <w:spacing w:after="0" w:line="240" w:lineRule="auto"/>
        <w:jc w:val="both"/>
        <w:rPr>
          <w:rFonts w:ascii="Arial" w:hAnsi="Arial" w:cs="Arial"/>
          <w:sz w:val="20"/>
          <w:szCs w:val="20"/>
        </w:rPr>
      </w:pPr>
      <w:r w:rsidRPr="00D21B65">
        <w:rPr>
          <w:rFonts w:ascii="Arial" w:hAnsi="Arial" w:cs="Arial"/>
          <w:sz w:val="20"/>
          <w:szCs w:val="20"/>
        </w:rPr>
        <w:t xml:space="preserve">samovoljno poveča ceno prevozov, </w:t>
      </w:r>
    </w:p>
    <w:p w14:paraId="219A75F1" w14:textId="7FC85B4F" w:rsidR="000502EB" w:rsidRPr="00D21B65" w:rsidRDefault="000502EB" w:rsidP="004D13C7">
      <w:pPr>
        <w:pStyle w:val="ListParagraph"/>
        <w:numPr>
          <w:ilvl w:val="0"/>
          <w:numId w:val="11"/>
        </w:numPr>
        <w:spacing w:after="0" w:line="240" w:lineRule="auto"/>
        <w:jc w:val="both"/>
        <w:rPr>
          <w:rFonts w:ascii="Arial" w:hAnsi="Arial" w:cs="Arial"/>
          <w:sz w:val="20"/>
          <w:szCs w:val="20"/>
        </w:rPr>
      </w:pPr>
      <w:r w:rsidRPr="00D21B65">
        <w:rPr>
          <w:rFonts w:ascii="Arial" w:hAnsi="Arial" w:cs="Arial"/>
          <w:sz w:val="20"/>
          <w:szCs w:val="20"/>
        </w:rPr>
        <w:t>ne spoštuje svoje ponudbe na podlagi katere je bil izbran, zahtev naročnika in določil tega sporazuma,</w:t>
      </w:r>
    </w:p>
    <w:p w14:paraId="3DAB7372" w14:textId="71EEF2AA" w:rsidR="000502EB" w:rsidRPr="00D21B65" w:rsidRDefault="00C51381" w:rsidP="004D13C7">
      <w:pPr>
        <w:pStyle w:val="ListParagraph"/>
        <w:numPr>
          <w:ilvl w:val="0"/>
          <w:numId w:val="11"/>
        </w:numPr>
        <w:spacing w:after="0" w:line="240" w:lineRule="auto"/>
        <w:jc w:val="both"/>
        <w:rPr>
          <w:rFonts w:ascii="Arial" w:hAnsi="Arial" w:cs="Arial"/>
          <w:sz w:val="20"/>
          <w:szCs w:val="20"/>
        </w:rPr>
      </w:pPr>
      <w:r w:rsidRPr="00D21B65">
        <w:rPr>
          <w:rFonts w:ascii="Arial" w:hAnsi="Arial" w:cs="Arial"/>
          <w:sz w:val="20"/>
          <w:szCs w:val="20"/>
        </w:rPr>
        <w:t xml:space="preserve">ali če </w:t>
      </w:r>
      <w:r w:rsidR="000502EB" w:rsidRPr="00D21B65">
        <w:rPr>
          <w:rFonts w:ascii="Arial" w:hAnsi="Arial" w:cs="Arial"/>
          <w:sz w:val="20"/>
          <w:szCs w:val="20"/>
        </w:rPr>
        <w:t xml:space="preserve">so izpolnjeni drugi pogoji za odstop po tem sporazumu. </w:t>
      </w:r>
    </w:p>
    <w:p w14:paraId="7578AE88" w14:textId="77777777" w:rsidR="000502EB" w:rsidRPr="00D21B65" w:rsidRDefault="000502EB" w:rsidP="004D13C7">
      <w:pPr>
        <w:spacing w:after="0" w:line="240" w:lineRule="auto"/>
        <w:jc w:val="both"/>
        <w:rPr>
          <w:rFonts w:ascii="Arial" w:hAnsi="Arial" w:cs="Arial"/>
          <w:sz w:val="20"/>
          <w:szCs w:val="20"/>
        </w:rPr>
      </w:pPr>
    </w:p>
    <w:p w14:paraId="31CC9A9B" w14:textId="24655B8B" w:rsidR="000502EB" w:rsidRPr="00D21B65" w:rsidRDefault="000502EB" w:rsidP="004D13C7">
      <w:pPr>
        <w:spacing w:after="0" w:line="240" w:lineRule="auto"/>
        <w:jc w:val="both"/>
        <w:rPr>
          <w:rFonts w:ascii="Arial" w:hAnsi="Arial" w:cs="Arial"/>
          <w:sz w:val="20"/>
          <w:szCs w:val="20"/>
        </w:rPr>
      </w:pPr>
      <w:r w:rsidRPr="00D21B65">
        <w:rPr>
          <w:rFonts w:ascii="Arial" w:hAnsi="Arial" w:cs="Arial"/>
          <w:sz w:val="20"/>
          <w:szCs w:val="20"/>
        </w:rPr>
        <w:t xml:space="preserve">Naročnik odstopi od tega sporazuma tako, da o odstopu pisno obvesti </w:t>
      </w:r>
      <w:r w:rsidR="00631252" w:rsidRPr="00D21B65">
        <w:rPr>
          <w:rFonts w:ascii="Arial" w:hAnsi="Arial" w:cs="Arial"/>
          <w:sz w:val="20"/>
          <w:szCs w:val="20"/>
        </w:rPr>
        <w:t>prevoznika</w:t>
      </w:r>
      <w:r w:rsidRPr="00D21B65">
        <w:rPr>
          <w:rFonts w:ascii="Arial" w:hAnsi="Arial" w:cs="Arial"/>
          <w:sz w:val="20"/>
          <w:szCs w:val="20"/>
        </w:rPr>
        <w:t>, ta sporazum pa preneha veljati po preteku 3 mesecev od prejema obvestila o odpovedi tega sporazuma, razen v primerih, kot je določeno v naslednjem odstavku.</w:t>
      </w:r>
    </w:p>
    <w:p w14:paraId="11540840" w14:textId="77777777" w:rsidR="000502EB" w:rsidRPr="00D21B65" w:rsidRDefault="000502EB" w:rsidP="004D13C7">
      <w:pPr>
        <w:spacing w:after="0" w:line="240" w:lineRule="auto"/>
        <w:jc w:val="both"/>
        <w:rPr>
          <w:rFonts w:ascii="Arial" w:hAnsi="Arial" w:cs="Arial"/>
          <w:sz w:val="20"/>
          <w:szCs w:val="20"/>
        </w:rPr>
      </w:pPr>
    </w:p>
    <w:p w14:paraId="5FCD2DDB" w14:textId="77777777" w:rsidR="000502EB" w:rsidRPr="00D21B65" w:rsidRDefault="000502EB" w:rsidP="004D13C7">
      <w:pPr>
        <w:spacing w:after="0" w:line="240" w:lineRule="auto"/>
        <w:jc w:val="both"/>
        <w:rPr>
          <w:rFonts w:ascii="Arial" w:hAnsi="Arial" w:cs="Arial"/>
          <w:sz w:val="20"/>
          <w:szCs w:val="20"/>
        </w:rPr>
      </w:pPr>
      <w:r w:rsidRPr="00D21B65">
        <w:rPr>
          <w:rFonts w:ascii="Arial" w:hAnsi="Arial" w:cs="Arial"/>
          <w:sz w:val="20"/>
          <w:szCs w:val="20"/>
        </w:rPr>
        <w:t>Naročnik ima enostransko pravico takoj odstopiti od tega sporazuma v primeru:</w:t>
      </w:r>
    </w:p>
    <w:p w14:paraId="5D6503A6" w14:textId="77777777" w:rsidR="000502EB" w:rsidRPr="00D21B65" w:rsidRDefault="000502EB" w:rsidP="004D13C7">
      <w:pPr>
        <w:pStyle w:val="ListParagraph"/>
        <w:numPr>
          <w:ilvl w:val="0"/>
          <w:numId w:val="12"/>
        </w:numPr>
        <w:spacing w:after="0" w:line="240" w:lineRule="auto"/>
        <w:jc w:val="both"/>
        <w:rPr>
          <w:rFonts w:ascii="Arial" w:hAnsi="Arial" w:cs="Arial"/>
          <w:sz w:val="20"/>
          <w:szCs w:val="20"/>
        </w:rPr>
      </w:pPr>
      <w:r w:rsidRPr="00D21B65">
        <w:rPr>
          <w:rFonts w:ascii="Arial" w:hAnsi="Arial" w:cs="Arial"/>
          <w:sz w:val="20"/>
          <w:szCs w:val="20"/>
        </w:rPr>
        <w:t xml:space="preserve">iz prve, druge in tretje alineje prvega odstavka tega člena, </w:t>
      </w:r>
    </w:p>
    <w:p w14:paraId="0749D006" w14:textId="77777777" w:rsidR="000502EB" w:rsidRPr="00D21B65" w:rsidRDefault="000502EB" w:rsidP="004D13C7">
      <w:pPr>
        <w:pStyle w:val="ListParagraph"/>
        <w:numPr>
          <w:ilvl w:val="0"/>
          <w:numId w:val="12"/>
        </w:numPr>
        <w:spacing w:after="0" w:line="240" w:lineRule="auto"/>
        <w:jc w:val="both"/>
        <w:rPr>
          <w:rFonts w:ascii="Arial" w:hAnsi="Arial" w:cs="Arial"/>
          <w:sz w:val="20"/>
          <w:szCs w:val="20"/>
        </w:rPr>
      </w:pPr>
      <w:r w:rsidRPr="00D21B65">
        <w:rPr>
          <w:rFonts w:ascii="Arial" w:hAnsi="Arial" w:cs="Arial"/>
          <w:sz w:val="20"/>
          <w:szCs w:val="20"/>
        </w:rPr>
        <w:t>da prevoznik 3x zaporedoma ne opravi dnevnega prevoza skladno s tem sporazumom,</w:t>
      </w:r>
    </w:p>
    <w:p w14:paraId="35BE2C0E" w14:textId="77777777" w:rsidR="000502EB" w:rsidRPr="00D21B65" w:rsidRDefault="000502EB" w:rsidP="004D13C7">
      <w:pPr>
        <w:pStyle w:val="ListParagraph"/>
        <w:numPr>
          <w:ilvl w:val="0"/>
          <w:numId w:val="12"/>
        </w:numPr>
        <w:spacing w:after="0" w:line="240" w:lineRule="auto"/>
        <w:jc w:val="both"/>
        <w:rPr>
          <w:rFonts w:ascii="Arial" w:hAnsi="Arial" w:cs="Arial"/>
          <w:sz w:val="20"/>
          <w:szCs w:val="20"/>
        </w:rPr>
      </w:pPr>
      <w:r w:rsidRPr="00D21B65">
        <w:rPr>
          <w:rFonts w:ascii="Arial" w:hAnsi="Arial" w:cs="Arial"/>
          <w:sz w:val="20"/>
          <w:szCs w:val="20"/>
        </w:rPr>
        <w:lastRenderedPageBreak/>
        <w:t>malomarnega in nestrokovnega opravljanja prevozov s posledico povzročitve večje škode naročniku ali uporabniku storitev,</w:t>
      </w:r>
    </w:p>
    <w:p w14:paraId="5BACDF90" w14:textId="77777777" w:rsidR="000502EB" w:rsidRPr="00D21B65" w:rsidRDefault="000502EB" w:rsidP="004D13C7">
      <w:pPr>
        <w:pStyle w:val="ListParagraph"/>
        <w:numPr>
          <w:ilvl w:val="0"/>
          <w:numId w:val="12"/>
        </w:numPr>
        <w:spacing w:after="0" w:line="240" w:lineRule="auto"/>
        <w:jc w:val="both"/>
        <w:rPr>
          <w:rFonts w:ascii="Arial" w:hAnsi="Arial" w:cs="Arial"/>
          <w:sz w:val="20"/>
          <w:szCs w:val="20"/>
        </w:rPr>
      </w:pPr>
      <w:r w:rsidRPr="00D21B65">
        <w:rPr>
          <w:rFonts w:ascii="Arial" w:hAnsi="Arial" w:cs="Arial"/>
          <w:sz w:val="20"/>
          <w:szCs w:val="20"/>
        </w:rPr>
        <w:t>če je zaradi kršitve določil tega sporazuma ogrožena varnost otrok.</w:t>
      </w:r>
    </w:p>
    <w:p w14:paraId="12098649" w14:textId="63EE1E19" w:rsidR="000502EB" w:rsidRPr="00D21B65" w:rsidRDefault="000502EB" w:rsidP="004D13C7">
      <w:pPr>
        <w:spacing w:after="0" w:line="240" w:lineRule="auto"/>
        <w:jc w:val="both"/>
        <w:rPr>
          <w:rFonts w:ascii="Arial" w:hAnsi="Arial" w:cs="Arial"/>
          <w:sz w:val="20"/>
          <w:szCs w:val="20"/>
        </w:rPr>
      </w:pPr>
    </w:p>
    <w:p w14:paraId="6EE8A180" w14:textId="15D6336B" w:rsidR="00B43619" w:rsidRPr="00D21B65" w:rsidRDefault="00B43619" w:rsidP="004D13C7">
      <w:pPr>
        <w:spacing w:after="0" w:line="240" w:lineRule="auto"/>
        <w:jc w:val="both"/>
        <w:rPr>
          <w:rFonts w:ascii="Arial" w:hAnsi="Arial" w:cs="Arial"/>
          <w:sz w:val="20"/>
          <w:szCs w:val="20"/>
        </w:rPr>
      </w:pPr>
      <w:r w:rsidRPr="00D21B65">
        <w:rPr>
          <w:rFonts w:ascii="Arial" w:hAnsi="Arial" w:cs="Arial"/>
          <w:sz w:val="20"/>
          <w:szCs w:val="20"/>
        </w:rPr>
        <w:t xml:space="preserve">Naročnik bo istočasno z odstopom od </w:t>
      </w:r>
      <w:r w:rsidR="00875FC4" w:rsidRPr="00213160">
        <w:rPr>
          <w:rFonts w:ascii="Arial" w:hAnsi="Arial" w:cs="Arial"/>
          <w:sz w:val="20"/>
          <w:szCs w:val="20"/>
        </w:rPr>
        <w:t xml:space="preserve">okvirnega sporazuma </w:t>
      </w:r>
      <w:r w:rsidRPr="00D21B65">
        <w:rPr>
          <w:rFonts w:ascii="Arial" w:hAnsi="Arial" w:cs="Arial"/>
          <w:sz w:val="20"/>
          <w:szCs w:val="20"/>
        </w:rPr>
        <w:t xml:space="preserve">pričel s postopki za unovčenje </w:t>
      </w:r>
      <w:r w:rsidR="00910D2F" w:rsidRPr="00D21B65">
        <w:rPr>
          <w:rFonts w:ascii="Arial" w:hAnsi="Arial" w:cs="Arial"/>
          <w:sz w:val="20"/>
          <w:szCs w:val="20"/>
        </w:rPr>
        <w:t>zavarovanja</w:t>
      </w:r>
      <w:r w:rsidRPr="00D21B65">
        <w:rPr>
          <w:rFonts w:ascii="Arial" w:hAnsi="Arial" w:cs="Arial"/>
          <w:sz w:val="20"/>
          <w:szCs w:val="20"/>
        </w:rPr>
        <w:t xml:space="preserve"> za dobro in pravočasno izvedbo obveznosti</w:t>
      </w:r>
      <w:r w:rsidR="00875FC4">
        <w:rPr>
          <w:rFonts w:ascii="Arial" w:hAnsi="Arial" w:cs="Arial"/>
          <w:sz w:val="20"/>
          <w:szCs w:val="20"/>
        </w:rPr>
        <w:t xml:space="preserve"> </w:t>
      </w:r>
      <w:r w:rsidR="00875FC4" w:rsidRPr="00213160">
        <w:rPr>
          <w:rFonts w:ascii="Arial" w:hAnsi="Arial" w:cs="Arial"/>
          <w:sz w:val="20"/>
          <w:szCs w:val="20"/>
        </w:rPr>
        <w:t>okvirnega sporazuma</w:t>
      </w:r>
      <w:r w:rsidRPr="00D21B65">
        <w:rPr>
          <w:rFonts w:ascii="Arial" w:hAnsi="Arial" w:cs="Arial"/>
          <w:sz w:val="20"/>
          <w:szCs w:val="20"/>
        </w:rPr>
        <w:t>.</w:t>
      </w:r>
    </w:p>
    <w:p w14:paraId="6E6C9D73" w14:textId="77777777" w:rsidR="00B43619" w:rsidRPr="00D21B65" w:rsidRDefault="00B43619" w:rsidP="004D13C7">
      <w:pPr>
        <w:spacing w:after="0" w:line="240" w:lineRule="auto"/>
        <w:jc w:val="both"/>
        <w:rPr>
          <w:rFonts w:ascii="Arial" w:hAnsi="Arial" w:cs="Arial"/>
          <w:sz w:val="20"/>
          <w:szCs w:val="20"/>
        </w:rPr>
      </w:pPr>
    </w:p>
    <w:p w14:paraId="1271525F" w14:textId="1C883741" w:rsidR="000502EB" w:rsidRPr="00D21B65" w:rsidRDefault="000502EB" w:rsidP="004D13C7">
      <w:pPr>
        <w:spacing w:after="0" w:line="240" w:lineRule="auto"/>
        <w:jc w:val="both"/>
        <w:rPr>
          <w:rFonts w:ascii="Arial" w:hAnsi="Arial" w:cs="Arial"/>
          <w:sz w:val="20"/>
          <w:szCs w:val="20"/>
        </w:rPr>
      </w:pPr>
      <w:r w:rsidRPr="00D21B65">
        <w:rPr>
          <w:rFonts w:ascii="Arial" w:hAnsi="Arial" w:cs="Arial"/>
          <w:sz w:val="20"/>
          <w:szCs w:val="20"/>
        </w:rPr>
        <w:t xml:space="preserve">V primeru takojšnjega enostranskega odstopa od tega sporazuma s strani naročnika je prevoznik na zahtevo naročnika dolžan kriti razliko v stroških nadomestnega prevoza za čas od odstopa od tega sporazuma do zaključka postopka v zvezi z izbiro novega </w:t>
      </w:r>
      <w:r w:rsidR="00631252" w:rsidRPr="00D21B65">
        <w:rPr>
          <w:rFonts w:ascii="Arial" w:hAnsi="Arial" w:cs="Arial"/>
          <w:sz w:val="20"/>
          <w:szCs w:val="20"/>
        </w:rPr>
        <w:t>prevoznika</w:t>
      </w:r>
      <w:r w:rsidRPr="00D21B65">
        <w:rPr>
          <w:rFonts w:ascii="Arial" w:hAnsi="Arial" w:cs="Arial"/>
          <w:sz w:val="20"/>
          <w:szCs w:val="20"/>
        </w:rPr>
        <w:t>, ob tem pa čas kritja stroškov ne more biti daljši od treh mesecev.</w:t>
      </w:r>
    </w:p>
    <w:p w14:paraId="2071D4AA" w14:textId="77777777" w:rsidR="000502EB" w:rsidRPr="00D21B65" w:rsidRDefault="000502EB" w:rsidP="004D13C7">
      <w:pPr>
        <w:spacing w:after="0" w:line="240" w:lineRule="auto"/>
        <w:jc w:val="both"/>
        <w:rPr>
          <w:rFonts w:ascii="Arial" w:hAnsi="Arial" w:cs="Arial"/>
          <w:sz w:val="20"/>
          <w:szCs w:val="20"/>
        </w:rPr>
      </w:pPr>
    </w:p>
    <w:p w14:paraId="49F8428B" w14:textId="4490D2F3" w:rsidR="000502EB" w:rsidRPr="00D21B65" w:rsidRDefault="000502EB" w:rsidP="004D13C7">
      <w:pPr>
        <w:spacing w:after="0" w:line="240" w:lineRule="auto"/>
        <w:jc w:val="both"/>
        <w:rPr>
          <w:rFonts w:ascii="Arial" w:hAnsi="Arial" w:cs="Arial"/>
          <w:sz w:val="20"/>
          <w:szCs w:val="20"/>
        </w:rPr>
      </w:pPr>
      <w:r w:rsidRPr="00D21B65">
        <w:rPr>
          <w:rFonts w:ascii="Arial" w:hAnsi="Arial" w:cs="Arial"/>
          <w:sz w:val="20"/>
          <w:szCs w:val="20"/>
        </w:rPr>
        <w:t>Naročnik lahko v primeru malomarnega in nestrokovnega opravljanja prevozov s strani prevoznika ta sporazum prekine z enomesečnim odpovednim rokom. Prevoznik je odgovoren za vso škodo, ki bi nastala naročniku ali uporabniku zaradi malomarnega in nestrokovnega opravljanja prevozov, kar je razlog za unovčenje finančnega zavarovanja.</w:t>
      </w:r>
    </w:p>
    <w:p w14:paraId="02F99DB5" w14:textId="1C6CC549" w:rsidR="002A1D7C" w:rsidRPr="00D21B65" w:rsidRDefault="002A1D7C" w:rsidP="004D13C7">
      <w:pPr>
        <w:spacing w:after="0" w:line="240" w:lineRule="auto"/>
        <w:jc w:val="both"/>
        <w:rPr>
          <w:rFonts w:ascii="Arial" w:hAnsi="Arial" w:cs="Arial"/>
          <w:sz w:val="20"/>
          <w:szCs w:val="20"/>
        </w:rPr>
      </w:pPr>
    </w:p>
    <w:p w14:paraId="13D93C57" w14:textId="77777777" w:rsidR="000D10AB" w:rsidRPr="00D21B65" w:rsidRDefault="000D10AB" w:rsidP="004D13C7">
      <w:pPr>
        <w:spacing w:after="0" w:line="240" w:lineRule="auto"/>
        <w:jc w:val="both"/>
        <w:rPr>
          <w:rFonts w:ascii="Arial" w:hAnsi="Arial" w:cs="Arial"/>
          <w:sz w:val="20"/>
          <w:szCs w:val="20"/>
        </w:rPr>
      </w:pPr>
    </w:p>
    <w:p w14:paraId="3DB9F8CC" w14:textId="77777777" w:rsidR="002A1D7C" w:rsidRPr="00D21B65" w:rsidRDefault="002A1D7C" w:rsidP="004D13C7">
      <w:pPr>
        <w:pStyle w:val="ListParagraph"/>
        <w:numPr>
          <w:ilvl w:val="0"/>
          <w:numId w:val="10"/>
        </w:numPr>
        <w:spacing w:after="0" w:line="240" w:lineRule="auto"/>
        <w:jc w:val="both"/>
        <w:rPr>
          <w:rFonts w:ascii="Arial" w:hAnsi="Arial" w:cs="Arial"/>
          <w:b/>
          <w:sz w:val="20"/>
          <w:szCs w:val="20"/>
        </w:rPr>
      </w:pPr>
      <w:r w:rsidRPr="00D21B65">
        <w:rPr>
          <w:rFonts w:ascii="Arial" w:hAnsi="Arial" w:cs="Arial"/>
          <w:b/>
          <w:sz w:val="20"/>
          <w:szCs w:val="20"/>
        </w:rPr>
        <w:t>RAZVEZNI POGOJ</w:t>
      </w:r>
    </w:p>
    <w:p w14:paraId="228A9230" w14:textId="77777777" w:rsidR="002A1D7C" w:rsidRPr="00D21B65" w:rsidRDefault="002A1D7C" w:rsidP="004D13C7">
      <w:pPr>
        <w:spacing w:after="0" w:line="240" w:lineRule="auto"/>
        <w:jc w:val="both"/>
        <w:rPr>
          <w:rFonts w:ascii="Arial" w:hAnsi="Arial" w:cs="Arial"/>
          <w:b/>
          <w:bCs/>
          <w:sz w:val="20"/>
          <w:szCs w:val="20"/>
        </w:rPr>
      </w:pPr>
    </w:p>
    <w:p w14:paraId="3916FA61" w14:textId="77777777" w:rsidR="002A1D7C" w:rsidRPr="00D21B65" w:rsidRDefault="002A1D7C" w:rsidP="004D13C7">
      <w:pPr>
        <w:numPr>
          <w:ilvl w:val="0"/>
          <w:numId w:val="4"/>
        </w:numPr>
        <w:spacing w:after="0" w:line="240" w:lineRule="auto"/>
        <w:jc w:val="center"/>
        <w:rPr>
          <w:rFonts w:ascii="Arial" w:hAnsi="Arial" w:cs="Arial"/>
          <w:b/>
          <w:sz w:val="20"/>
          <w:szCs w:val="20"/>
        </w:rPr>
      </w:pPr>
      <w:r w:rsidRPr="00D21B65">
        <w:rPr>
          <w:rFonts w:ascii="Arial" w:hAnsi="Arial" w:cs="Arial"/>
          <w:b/>
          <w:sz w:val="20"/>
          <w:szCs w:val="20"/>
        </w:rPr>
        <w:t>člen</w:t>
      </w:r>
    </w:p>
    <w:p w14:paraId="03AA18F4" w14:textId="4A4C01EC" w:rsidR="004F7833" w:rsidRPr="00D21B65" w:rsidRDefault="004F7833" w:rsidP="004D13C7">
      <w:pPr>
        <w:spacing w:after="0" w:line="240" w:lineRule="auto"/>
        <w:jc w:val="both"/>
        <w:rPr>
          <w:rFonts w:ascii="Arial" w:hAnsi="Arial" w:cs="Arial"/>
          <w:sz w:val="20"/>
          <w:szCs w:val="20"/>
        </w:rPr>
      </w:pPr>
      <w:r w:rsidRPr="00D21B65">
        <w:rPr>
          <w:rFonts w:ascii="Arial" w:hAnsi="Arial" w:cs="Arial"/>
          <w:sz w:val="20"/>
          <w:szCs w:val="20"/>
        </w:rPr>
        <w:t>Ta okvirni sporazum je sklenjen pod razveznim pogojem, ki se uresniči v primeru izpolnitve ene od naslednjih okoliščin:</w:t>
      </w:r>
    </w:p>
    <w:p w14:paraId="2A5A564E" w14:textId="2E7B02B1" w:rsidR="009B2658" w:rsidRPr="00D21B65" w:rsidRDefault="009B2658" w:rsidP="004D13C7">
      <w:pPr>
        <w:pStyle w:val="ListParagraph"/>
        <w:numPr>
          <w:ilvl w:val="0"/>
          <w:numId w:val="16"/>
        </w:numPr>
        <w:spacing w:after="0" w:line="240" w:lineRule="auto"/>
        <w:jc w:val="both"/>
        <w:rPr>
          <w:rFonts w:ascii="Arial" w:hAnsi="Arial" w:cs="Arial"/>
          <w:sz w:val="20"/>
          <w:szCs w:val="20"/>
        </w:rPr>
      </w:pPr>
      <w:r w:rsidRPr="00D21B65">
        <w:rPr>
          <w:rFonts w:ascii="Arial" w:hAnsi="Arial" w:cs="Arial"/>
          <w:sz w:val="20"/>
          <w:szCs w:val="20"/>
        </w:rPr>
        <w:t xml:space="preserve">če bo naročnik seznanjen, da je sodišče s pravnomočno odločitvijo ugotovilo kršitev obveznosti delovne, okoljske ali socialne zakonodaje s strani prevoznika ali podizvajalca ali </w:t>
      </w:r>
    </w:p>
    <w:p w14:paraId="66ADCAA5" w14:textId="557F3E2D" w:rsidR="009B2658" w:rsidRPr="00D21B65" w:rsidRDefault="009B2658" w:rsidP="004D13C7">
      <w:pPr>
        <w:pStyle w:val="ListParagraph"/>
        <w:numPr>
          <w:ilvl w:val="0"/>
          <w:numId w:val="16"/>
        </w:numPr>
        <w:spacing w:after="0" w:line="240" w:lineRule="auto"/>
        <w:jc w:val="both"/>
        <w:rPr>
          <w:rFonts w:ascii="Arial" w:hAnsi="Arial" w:cs="Arial"/>
          <w:sz w:val="20"/>
          <w:szCs w:val="20"/>
        </w:rPr>
      </w:pPr>
      <w:r w:rsidRPr="00D21B65">
        <w:rPr>
          <w:rFonts w:ascii="Arial" w:hAnsi="Arial" w:cs="Arial"/>
          <w:sz w:val="20"/>
          <w:szCs w:val="20"/>
        </w:rPr>
        <w:t>če bo naročnik seznanjen, da je pristojni državni organ pri prevoznik</w:t>
      </w:r>
      <w:r w:rsidR="00631252" w:rsidRPr="00D21B65">
        <w:rPr>
          <w:rFonts w:ascii="Arial" w:hAnsi="Arial" w:cs="Arial"/>
          <w:sz w:val="20"/>
          <w:szCs w:val="20"/>
        </w:rPr>
        <w:t>u</w:t>
      </w:r>
      <w:r w:rsidRPr="00D21B65">
        <w:rPr>
          <w:rFonts w:ascii="Arial" w:hAnsi="Arial" w:cs="Arial"/>
          <w:sz w:val="20"/>
          <w:szCs w:val="20"/>
        </w:rPr>
        <w:t xml:space="preserve"> ali podizvajalcu v času izvajanja </w:t>
      </w:r>
      <w:r w:rsidR="00875FC4" w:rsidRPr="00213160">
        <w:rPr>
          <w:rFonts w:ascii="Arial" w:hAnsi="Arial" w:cs="Arial"/>
          <w:sz w:val="20"/>
          <w:szCs w:val="20"/>
        </w:rPr>
        <w:t xml:space="preserve">okvirnega sporazuma </w:t>
      </w:r>
      <w:r w:rsidRPr="00D21B65">
        <w:rPr>
          <w:rFonts w:ascii="Arial" w:hAnsi="Arial" w:cs="Arial"/>
          <w:sz w:val="20"/>
          <w:szCs w:val="20"/>
        </w:rPr>
        <w:t>ugotovil najmanj dve kršitvi v zvezi s:</w:t>
      </w:r>
    </w:p>
    <w:p w14:paraId="344413C1" w14:textId="77777777" w:rsidR="009B2658" w:rsidRPr="00D21B65" w:rsidRDefault="009B2658" w:rsidP="004D13C7">
      <w:pPr>
        <w:pStyle w:val="ListParagraph"/>
        <w:numPr>
          <w:ilvl w:val="1"/>
          <w:numId w:val="16"/>
        </w:numPr>
        <w:spacing w:after="0" w:line="240" w:lineRule="auto"/>
        <w:jc w:val="both"/>
        <w:rPr>
          <w:rFonts w:ascii="Arial" w:hAnsi="Arial" w:cs="Arial"/>
          <w:sz w:val="20"/>
          <w:szCs w:val="20"/>
        </w:rPr>
      </w:pPr>
      <w:r w:rsidRPr="00D21B65">
        <w:rPr>
          <w:rFonts w:ascii="Arial" w:hAnsi="Arial" w:cs="Arial"/>
          <w:sz w:val="20"/>
          <w:szCs w:val="20"/>
        </w:rPr>
        <w:t xml:space="preserve">plačilom za delo, </w:t>
      </w:r>
    </w:p>
    <w:p w14:paraId="32B69799" w14:textId="77777777" w:rsidR="009B2658" w:rsidRPr="00D21B65" w:rsidRDefault="009B2658" w:rsidP="004D13C7">
      <w:pPr>
        <w:pStyle w:val="ListParagraph"/>
        <w:numPr>
          <w:ilvl w:val="1"/>
          <w:numId w:val="16"/>
        </w:numPr>
        <w:spacing w:after="0" w:line="240" w:lineRule="auto"/>
        <w:jc w:val="both"/>
        <w:rPr>
          <w:rFonts w:ascii="Arial" w:hAnsi="Arial" w:cs="Arial"/>
          <w:sz w:val="20"/>
          <w:szCs w:val="20"/>
        </w:rPr>
      </w:pPr>
      <w:r w:rsidRPr="00D21B65">
        <w:rPr>
          <w:rFonts w:ascii="Arial" w:hAnsi="Arial" w:cs="Arial"/>
          <w:sz w:val="20"/>
          <w:szCs w:val="20"/>
        </w:rPr>
        <w:t xml:space="preserve">delovnim časom, </w:t>
      </w:r>
    </w:p>
    <w:p w14:paraId="21E2A32C" w14:textId="77777777" w:rsidR="009B2658" w:rsidRPr="00D21B65" w:rsidRDefault="009B2658" w:rsidP="004D13C7">
      <w:pPr>
        <w:pStyle w:val="ListParagraph"/>
        <w:numPr>
          <w:ilvl w:val="1"/>
          <w:numId w:val="16"/>
        </w:numPr>
        <w:spacing w:after="0" w:line="240" w:lineRule="auto"/>
        <w:jc w:val="both"/>
        <w:rPr>
          <w:rFonts w:ascii="Arial" w:hAnsi="Arial" w:cs="Arial"/>
          <w:sz w:val="20"/>
          <w:szCs w:val="20"/>
        </w:rPr>
      </w:pPr>
      <w:r w:rsidRPr="00D21B65">
        <w:rPr>
          <w:rFonts w:ascii="Arial" w:hAnsi="Arial" w:cs="Arial"/>
          <w:sz w:val="20"/>
          <w:szCs w:val="20"/>
        </w:rPr>
        <w:t xml:space="preserve">počitki, </w:t>
      </w:r>
    </w:p>
    <w:p w14:paraId="0E9A999E" w14:textId="77777777" w:rsidR="009B2658" w:rsidRPr="00D21B65" w:rsidRDefault="009B2658" w:rsidP="004D13C7">
      <w:pPr>
        <w:pStyle w:val="ListParagraph"/>
        <w:numPr>
          <w:ilvl w:val="1"/>
          <w:numId w:val="16"/>
        </w:numPr>
        <w:spacing w:after="0" w:line="240" w:lineRule="auto"/>
        <w:jc w:val="both"/>
        <w:rPr>
          <w:rFonts w:ascii="Arial" w:hAnsi="Arial" w:cs="Arial"/>
          <w:sz w:val="20"/>
          <w:szCs w:val="20"/>
        </w:rPr>
      </w:pPr>
      <w:r w:rsidRPr="00D21B65">
        <w:rPr>
          <w:rFonts w:ascii="Arial" w:hAnsi="Arial" w:cs="Arial"/>
          <w:sz w:val="20"/>
          <w:szCs w:val="20"/>
        </w:rPr>
        <w:t xml:space="preserve">opravljanjem dela na podlagi pogodb civilnega prava kljub obstoju elementov delovnega razmerja ali </w:t>
      </w:r>
    </w:p>
    <w:p w14:paraId="5C03F293" w14:textId="77777777" w:rsidR="009B2658" w:rsidRPr="00D21B65" w:rsidRDefault="009B2658" w:rsidP="004D13C7">
      <w:pPr>
        <w:pStyle w:val="ListParagraph"/>
        <w:numPr>
          <w:ilvl w:val="1"/>
          <w:numId w:val="16"/>
        </w:numPr>
        <w:spacing w:after="0" w:line="240" w:lineRule="auto"/>
        <w:jc w:val="both"/>
        <w:rPr>
          <w:rFonts w:ascii="Arial" w:hAnsi="Arial" w:cs="Arial"/>
          <w:sz w:val="20"/>
          <w:szCs w:val="20"/>
        </w:rPr>
      </w:pPr>
      <w:r w:rsidRPr="00D21B65">
        <w:rPr>
          <w:rFonts w:ascii="Arial" w:hAnsi="Arial" w:cs="Arial"/>
          <w:sz w:val="20"/>
          <w:szCs w:val="20"/>
        </w:rPr>
        <w:t>v zvezi z zaposlovanjem na črno</w:t>
      </w:r>
    </w:p>
    <w:p w14:paraId="1E7DE9BD" w14:textId="5683EFFB" w:rsidR="009B2658" w:rsidRPr="00D21B65" w:rsidRDefault="009B2658" w:rsidP="004D13C7">
      <w:pPr>
        <w:spacing w:after="0" w:line="240" w:lineRule="auto"/>
        <w:ind w:left="708" w:firstLine="45"/>
        <w:jc w:val="both"/>
        <w:rPr>
          <w:rFonts w:ascii="Arial" w:hAnsi="Arial" w:cs="Arial"/>
          <w:sz w:val="20"/>
          <w:szCs w:val="20"/>
        </w:rPr>
      </w:pPr>
      <w:r w:rsidRPr="00D21B65">
        <w:rPr>
          <w:rFonts w:ascii="Arial" w:hAnsi="Arial" w:cs="Arial"/>
          <w:sz w:val="20"/>
          <w:szCs w:val="20"/>
        </w:rPr>
        <w:t>in za kater</w:t>
      </w:r>
      <w:r w:rsidR="00631252" w:rsidRPr="00D21B65">
        <w:rPr>
          <w:rFonts w:ascii="Arial" w:hAnsi="Arial" w:cs="Arial"/>
          <w:sz w:val="20"/>
          <w:szCs w:val="20"/>
        </w:rPr>
        <w:t xml:space="preserve">e </w:t>
      </w:r>
      <w:r w:rsidRPr="00D21B65">
        <w:rPr>
          <w:rFonts w:ascii="Arial" w:hAnsi="Arial" w:cs="Arial"/>
          <w:sz w:val="20"/>
          <w:szCs w:val="20"/>
        </w:rPr>
        <w:t>mu je bila s pravnomočno odločitvijo ali več pravnomočnimi odločitvami izrečena globa za prekršek.</w:t>
      </w:r>
    </w:p>
    <w:p w14:paraId="50DA400D" w14:textId="72DA9CFA" w:rsidR="009B2658" w:rsidRPr="00D21B65" w:rsidRDefault="009B2658" w:rsidP="004D13C7">
      <w:pPr>
        <w:spacing w:after="0" w:line="240" w:lineRule="auto"/>
        <w:jc w:val="both"/>
        <w:rPr>
          <w:rFonts w:ascii="Arial" w:hAnsi="Arial" w:cs="Arial"/>
          <w:sz w:val="20"/>
          <w:szCs w:val="20"/>
        </w:rPr>
      </w:pPr>
      <w:r w:rsidRPr="00D21B65">
        <w:rPr>
          <w:rFonts w:ascii="Arial" w:hAnsi="Arial" w:cs="Arial"/>
          <w:sz w:val="20"/>
          <w:szCs w:val="20"/>
        </w:rPr>
        <w:t>V primeru seznanitve naročnika s kršitvijo bo naročnik o tem obvestil prevoznika v desetih dneh.</w:t>
      </w:r>
    </w:p>
    <w:p w14:paraId="47C514F0" w14:textId="77777777" w:rsidR="009B2658" w:rsidRPr="00D21B65" w:rsidRDefault="009B2658" w:rsidP="004D13C7">
      <w:pPr>
        <w:spacing w:after="0" w:line="240" w:lineRule="auto"/>
        <w:jc w:val="both"/>
        <w:rPr>
          <w:rFonts w:ascii="Arial" w:hAnsi="Arial" w:cs="Arial"/>
          <w:color w:val="FF0000"/>
          <w:sz w:val="20"/>
          <w:szCs w:val="20"/>
        </w:rPr>
      </w:pPr>
    </w:p>
    <w:p w14:paraId="5FD82656" w14:textId="5590A1DB" w:rsidR="009B2658" w:rsidRPr="00D21B65" w:rsidRDefault="009B2658" w:rsidP="004D13C7">
      <w:pPr>
        <w:spacing w:after="0" w:line="240" w:lineRule="auto"/>
        <w:jc w:val="both"/>
        <w:rPr>
          <w:rFonts w:ascii="Arial" w:hAnsi="Arial" w:cs="Arial"/>
          <w:sz w:val="20"/>
          <w:szCs w:val="20"/>
        </w:rPr>
      </w:pPr>
      <w:r w:rsidRPr="00D21B65">
        <w:rPr>
          <w:rFonts w:ascii="Arial" w:hAnsi="Arial" w:cs="Arial"/>
          <w:sz w:val="20"/>
          <w:szCs w:val="20"/>
        </w:rPr>
        <w:t xml:space="preserve">Prevoznik lahko v roku, ki ga bo določil naročnik, ki pa ne sme biti daljši kot 15 dni, predloži dokaze, da je sprejel zadostne ukrepe, s katerimi lahko dokaže svojo zanesljivost kljub obstoju kršitev. Če obstaja kršitev pri podizvajalcu, lahko prevoznik v istem roku predloži dokaze, da je podizvajalec sprejel zadostne ukrepe, s katerimi lahko dokaže svojo zanesljivost kljub obstoju kršitev. Če prevoznik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w:t>
      </w:r>
      <w:r w:rsidR="00875FC4" w:rsidRPr="00213160">
        <w:rPr>
          <w:rFonts w:ascii="Arial" w:hAnsi="Arial" w:cs="Arial"/>
          <w:sz w:val="20"/>
          <w:szCs w:val="20"/>
        </w:rPr>
        <w:t>okvirnega sporazuma</w:t>
      </w:r>
      <w:r w:rsidRPr="00D21B65">
        <w:rPr>
          <w:rFonts w:ascii="Arial" w:hAnsi="Arial" w:cs="Arial"/>
          <w:sz w:val="20"/>
          <w:szCs w:val="20"/>
        </w:rPr>
        <w:t xml:space="preserve">. Če prevoznik ne bo predložil dokazov zase ali za podizvajalca ali če jih bo, pa bo naročnik ocenil, da ti ukrepi ne zadoščajo, ali če </w:t>
      </w:r>
      <w:r w:rsidR="00631252" w:rsidRPr="00D21B65">
        <w:rPr>
          <w:rFonts w:ascii="Arial" w:hAnsi="Arial" w:cs="Arial"/>
          <w:sz w:val="20"/>
          <w:szCs w:val="20"/>
        </w:rPr>
        <w:t>prevoznik</w:t>
      </w:r>
      <w:r w:rsidRPr="00D21B65">
        <w:rPr>
          <w:rFonts w:ascii="Arial" w:hAnsi="Arial" w:cs="Arial"/>
          <w:sz w:val="20"/>
          <w:szCs w:val="20"/>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w:t>
      </w:r>
      <w:r w:rsidR="00875FC4" w:rsidRPr="00213160">
        <w:rPr>
          <w:rFonts w:ascii="Arial" w:hAnsi="Arial" w:cs="Arial"/>
          <w:sz w:val="20"/>
          <w:szCs w:val="20"/>
        </w:rPr>
        <w:t xml:space="preserve">okvirnega sporazuma </w:t>
      </w:r>
      <w:r w:rsidRPr="00D21B65">
        <w:rPr>
          <w:rFonts w:ascii="Arial" w:hAnsi="Arial" w:cs="Arial"/>
          <w:sz w:val="20"/>
          <w:szCs w:val="20"/>
        </w:rPr>
        <w:t xml:space="preserve">še najmanj šest mesecev. Ne glede na prejšnji stavek se </w:t>
      </w:r>
      <w:r w:rsidR="00875FC4">
        <w:rPr>
          <w:rFonts w:ascii="Arial" w:hAnsi="Arial" w:cs="Arial"/>
          <w:sz w:val="20"/>
          <w:szCs w:val="20"/>
        </w:rPr>
        <w:t>okvirni sporazum</w:t>
      </w:r>
      <w:r w:rsidR="00875FC4" w:rsidRPr="00D21B65">
        <w:rPr>
          <w:rFonts w:ascii="Arial" w:hAnsi="Arial" w:cs="Arial"/>
          <w:sz w:val="20"/>
          <w:szCs w:val="20"/>
        </w:rPr>
        <w:t xml:space="preserve"> </w:t>
      </w:r>
      <w:r w:rsidRPr="00D21B65">
        <w:rPr>
          <w:rFonts w:ascii="Arial" w:hAnsi="Arial" w:cs="Arial"/>
          <w:sz w:val="20"/>
          <w:szCs w:val="20"/>
        </w:rPr>
        <w:t xml:space="preserve">za izvedbo javnega naročila </w:t>
      </w:r>
      <w:r w:rsidR="00631252" w:rsidRPr="00D21B65">
        <w:rPr>
          <w:rFonts w:ascii="Arial" w:hAnsi="Arial" w:cs="Arial"/>
          <w:sz w:val="20"/>
          <w:szCs w:val="20"/>
        </w:rPr>
        <w:t>izvajanja prevozov</w:t>
      </w:r>
      <w:r w:rsidRPr="00D21B65">
        <w:rPr>
          <w:rFonts w:ascii="Arial" w:hAnsi="Arial" w:cs="Arial"/>
          <w:sz w:val="20"/>
          <w:szCs w:val="20"/>
        </w:rPr>
        <w:t xml:space="preserve"> ne razveže, če bi razveza </w:t>
      </w:r>
      <w:r w:rsidR="00875FC4" w:rsidRPr="00213160">
        <w:rPr>
          <w:rFonts w:ascii="Arial" w:hAnsi="Arial" w:cs="Arial"/>
          <w:sz w:val="20"/>
          <w:szCs w:val="20"/>
        </w:rPr>
        <w:t xml:space="preserve">okvirnega sporazuma </w:t>
      </w:r>
      <w:r w:rsidRPr="00D21B65">
        <w:rPr>
          <w:rFonts w:ascii="Arial" w:hAnsi="Arial" w:cs="Arial"/>
          <w:sz w:val="20"/>
          <w:szCs w:val="20"/>
        </w:rPr>
        <w:t xml:space="preserve">naročniku povzročila nesorazmerne stroške ali bistvene težave pri nemoteni izvedbi </w:t>
      </w:r>
      <w:r w:rsidR="00631252" w:rsidRPr="00D21B65">
        <w:rPr>
          <w:rFonts w:ascii="Arial" w:hAnsi="Arial" w:cs="Arial"/>
          <w:sz w:val="20"/>
          <w:szCs w:val="20"/>
        </w:rPr>
        <w:t xml:space="preserve">prevozov </w:t>
      </w:r>
      <w:r w:rsidRPr="00D21B65">
        <w:rPr>
          <w:rFonts w:ascii="Arial" w:hAnsi="Arial" w:cs="Arial"/>
          <w:sz w:val="20"/>
          <w:szCs w:val="20"/>
        </w:rPr>
        <w:t xml:space="preserve">ali nesorazmerno časovno zamudo in pod pogojem, da naročnik prevoznika najkasneje v 20 dneh od seznanitve s kršitvijo obvesti, da se </w:t>
      </w:r>
      <w:r w:rsidR="00875FC4">
        <w:rPr>
          <w:rFonts w:ascii="Arial" w:hAnsi="Arial" w:cs="Arial"/>
          <w:sz w:val="20"/>
          <w:szCs w:val="20"/>
        </w:rPr>
        <w:t>okvirni sporazum</w:t>
      </w:r>
      <w:r w:rsidR="00875FC4" w:rsidRPr="00D21B65">
        <w:rPr>
          <w:rFonts w:ascii="Arial" w:hAnsi="Arial" w:cs="Arial"/>
          <w:sz w:val="20"/>
          <w:szCs w:val="20"/>
        </w:rPr>
        <w:t xml:space="preserve"> </w:t>
      </w:r>
      <w:r w:rsidRPr="00D21B65">
        <w:rPr>
          <w:rFonts w:ascii="Arial" w:hAnsi="Arial" w:cs="Arial"/>
          <w:sz w:val="20"/>
          <w:szCs w:val="20"/>
        </w:rPr>
        <w:t>ne razveže.</w:t>
      </w:r>
    </w:p>
    <w:p w14:paraId="2EAE83FF" w14:textId="77777777" w:rsidR="00902250" w:rsidRPr="00D21B65" w:rsidRDefault="00902250" w:rsidP="004D13C7">
      <w:pPr>
        <w:spacing w:after="0" w:line="240" w:lineRule="auto"/>
        <w:jc w:val="both"/>
        <w:rPr>
          <w:rFonts w:ascii="Arial" w:hAnsi="Arial" w:cs="Arial"/>
          <w:sz w:val="20"/>
          <w:szCs w:val="20"/>
        </w:rPr>
      </w:pPr>
    </w:p>
    <w:p w14:paraId="75CB0452" w14:textId="3C628B89" w:rsidR="009B2658" w:rsidRPr="00D21B65" w:rsidRDefault="009B2658" w:rsidP="004D13C7">
      <w:pPr>
        <w:spacing w:after="0" w:line="240" w:lineRule="auto"/>
        <w:jc w:val="both"/>
        <w:rPr>
          <w:rFonts w:ascii="Arial" w:hAnsi="Arial" w:cs="Arial"/>
          <w:sz w:val="20"/>
          <w:szCs w:val="20"/>
        </w:rPr>
      </w:pPr>
      <w:r w:rsidRPr="00D21B65">
        <w:rPr>
          <w:rFonts w:ascii="Arial" w:hAnsi="Arial" w:cs="Arial"/>
          <w:sz w:val="20"/>
          <w:szCs w:val="20"/>
        </w:rPr>
        <w:t xml:space="preserve">V primeru izpolnitve razveznega pogoja se šteje, da je </w:t>
      </w:r>
      <w:r w:rsidR="00D216F3">
        <w:rPr>
          <w:rFonts w:ascii="Arial" w:hAnsi="Arial" w:cs="Arial"/>
          <w:sz w:val="20"/>
          <w:szCs w:val="20"/>
        </w:rPr>
        <w:t>okvirni sporazum</w:t>
      </w:r>
      <w:r w:rsidR="00D216F3" w:rsidRPr="00D21B65">
        <w:rPr>
          <w:rFonts w:ascii="Arial" w:hAnsi="Arial" w:cs="Arial"/>
          <w:sz w:val="20"/>
          <w:szCs w:val="20"/>
        </w:rPr>
        <w:t xml:space="preserve"> </w:t>
      </w:r>
      <w:r w:rsidRPr="00D21B65">
        <w:rPr>
          <w:rFonts w:ascii="Arial" w:hAnsi="Arial" w:cs="Arial"/>
          <w:sz w:val="20"/>
          <w:szCs w:val="20"/>
        </w:rPr>
        <w:t>za tega prevoznika razvezan z dnem sklenitve nove</w:t>
      </w:r>
      <w:r w:rsidR="00D216F3">
        <w:rPr>
          <w:rFonts w:ascii="Arial" w:hAnsi="Arial" w:cs="Arial"/>
          <w:sz w:val="20"/>
          <w:szCs w:val="20"/>
        </w:rPr>
        <w:t xml:space="preserve">ga </w:t>
      </w:r>
      <w:r w:rsidR="00D216F3" w:rsidRPr="00213160">
        <w:rPr>
          <w:rFonts w:ascii="Arial" w:hAnsi="Arial" w:cs="Arial"/>
          <w:sz w:val="20"/>
          <w:szCs w:val="20"/>
        </w:rPr>
        <w:t>okvirnega sporazuma</w:t>
      </w:r>
      <w:r w:rsidR="00AA33FE">
        <w:rPr>
          <w:rFonts w:ascii="Arial" w:hAnsi="Arial" w:cs="Arial"/>
          <w:sz w:val="20"/>
          <w:szCs w:val="20"/>
        </w:rPr>
        <w:t xml:space="preserve"> </w:t>
      </w:r>
      <w:r w:rsidRPr="00D21B65">
        <w:rPr>
          <w:rFonts w:ascii="Arial" w:hAnsi="Arial" w:cs="Arial"/>
          <w:sz w:val="20"/>
          <w:szCs w:val="20"/>
        </w:rPr>
        <w:t>o izvedbi javnega naročila za predmetno naročilo. O datumu sklenitve nove</w:t>
      </w:r>
      <w:r w:rsidR="00D216F3">
        <w:rPr>
          <w:rFonts w:ascii="Arial" w:hAnsi="Arial" w:cs="Arial"/>
          <w:sz w:val="20"/>
          <w:szCs w:val="20"/>
        </w:rPr>
        <w:t>ga</w:t>
      </w:r>
      <w:r w:rsidRPr="00D21B65">
        <w:rPr>
          <w:rFonts w:ascii="Arial" w:hAnsi="Arial" w:cs="Arial"/>
          <w:sz w:val="20"/>
          <w:szCs w:val="20"/>
        </w:rPr>
        <w:t xml:space="preserve"> </w:t>
      </w:r>
      <w:r w:rsidR="00D216F3" w:rsidRPr="00213160">
        <w:rPr>
          <w:rFonts w:ascii="Arial" w:hAnsi="Arial" w:cs="Arial"/>
          <w:sz w:val="20"/>
          <w:szCs w:val="20"/>
        </w:rPr>
        <w:t xml:space="preserve">okvirnega sporazuma </w:t>
      </w:r>
      <w:r w:rsidRPr="00D21B65">
        <w:rPr>
          <w:rFonts w:ascii="Arial" w:hAnsi="Arial" w:cs="Arial"/>
          <w:sz w:val="20"/>
          <w:szCs w:val="20"/>
        </w:rPr>
        <w:t>bo naročnik obvestil prevoznika.</w:t>
      </w:r>
    </w:p>
    <w:p w14:paraId="0871C02C" w14:textId="77777777" w:rsidR="009B2658" w:rsidRPr="00D21B65" w:rsidRDefault="009B2658" w:rsidP="004D13C7">
      <w:pPr>
        <w:spacing w:after="0" w:line="240" w:lineRule="auto"/>
        <w:jc w:val="both"/>
        <w:rPr>
          <w:rFonts w:ascii="Arial" w:hAnsi="Arial" w:cs="Arial"/>
          <w:sz w:val="20"/>
          <w:szCs w:val="20"/>
        </w:rPr>
      </w:pPr>
    </w:p>
    <w:p w14:paraId="0EE5FE47" w14:textId="1AD36F53" w:rsidR="009B2658" w:rsidRPr="00D21B65" w:rsidRDefault="009B2658" w:rsidP="004D13C7">
      <w:pPr>
        <w:spacing w:after="0" w:line="240" w:lineRule="auto"/>
        <w:jc w:val="both"/>
        <w:rPr>
          <w:rFonts w:ascii="Arial" w:hAnsi="Arial" w:cs="Arial"/>
          <w:sz w:val="20"/>
          <w:szCs w:val="20"/>
        </w:rPr>
      </w:pPr>
      <w:r w:rsidRPr="00D21B65">
        <w:rPr>
          <w:rFonts w:ascii="Arial" w:hAnsi="Arial" w:cs="Arial"/>
          <w:sz w:val="20"/>
          <w:szCs w:val="20"/>
        </w:rPr>
        <w:lastRenderedPageBreak/>
        <w:t xml:space="preserve">Če naročnik v 60 dneh od seznanitve s kršitvijo ne začne novega postopka javnega naročila, se šteje, da je </w:t>
      </w:r>
      <w:r w:rsidR="00D216F3">
        <w:rPr>
          <w:rFonts w:ascii="Arial" w:hAnsi="Arial" w:cs="Arial"/>
          <w:sz w:val="20"/>
          <w:szCs w:val="20"/>
        </w:rPr>
        <w:t>okvirni sporazum</w:t>
      </w:r>
      <w:r w:rsidR="00D216F3" w:rsidRPr="00D21B65">
        <w:rPr>
          <w:rFonts w:ascii="Arial" w:hAnsi="Arial" w:cs="Arial"/>
          <w:sz w:val="20"/>
          <w:szCs w:val="20"/>
        </w:rPr>
        <w:t xml:space="preserve"> </w:t>
      </w:r>
      <w:r w:rsidRPr="00D21B65">
        <w:rPr>
          <w:rFonts w:ascii="Arial" w:hAnsi="Arial" w:cs="Arial"/>
          <w:sz w:val="20"/>
          <w:szCs w:val="20"/>
        </w:rPr>
        <w:t>razvezan šestdeseti dan od seznanitve s kršitvijo.</w:t>
      </w:r>
    </w:p>
    <w:p w14:paraId="03DCD7EA" w14:textId="63570A15" w:rsidR="000502EB" w:rsidRPr="00D21B65" w:rsidRDefault="000502EB" w:rsidP="004D13C7">
      <w:pPr>
        <w:spacing w:after="0" w:line="240" w:lineRule="auto"/>
        <w:jc w:val="both"/>
        <w:rPr>
          <w:rFonts w:ascii="Arial" w:hAnsi="Arial" w:cs="Arial"/>
          <w:sz w:val="20"/>
          <w:szCs w:val="20"/>
        </w:rPr>
      </w:pPr>
    </w:p>
    <w:p w14:paraId="1D2AB4BA" w14:textId="77777777" w:rsidR="00055C7C" w:rsidRPr="00D21B65" w:rsidRDefault="00055C7C" w:rsidP="004D13C7">
      <w:pPr>
        <w:spacing w:after="0" w:line="240" w:lineRule="auto"/>
        <w:jc w:val="both"/>
        <w:rPr>
          <w:rFonts w:ascii="Arial" w:hAnsi="Arial" w:cs="Arial"/>
          <w:sz w:val="20"/>
          <w:szCs w:val="20"/>
        </w:rPr>
      </w:pPr>
    </w:p>
    <w:p w14:paraId="4A53D84A" w14:textId="77777777" w:rsidR="000502EB" w:rsidRPr="00D21B65" w:rsidRDefault="000502EB" w:rsidP="004D13C7">
      <w:pPr>
        <w:pStyle w:val="ListParagraph"/>
        <w:numPr>
          <w:ilvl w:val="0"/>
          <w:numId w:val="10"/>
        </w:numPr>
        <w:spacing w:after="0" w:line="240" w:lineRule="auto"/>
        <w:jc w:val="both"/>
        <w:rPr>
          <w:rFonts w:ascii="Arial" w:hAnsi="Arial" w:cs="Arial"/>
          <w:b/>
          <w:sz w:val="20"/>
          <w:szCs w:val="20"/>
        </w:rPr>
      </w:pPr>
      <w:r w:rsidRPr="00D21B65">
        <w:rPr>
          <w:rFonts w:ascii="Arial" w:hAnsi="Arial" w:cs="Arial"/>
          <w:b/>
          <w:sz w:val="20"/>
          <w:szCs w:val="20"/>
        </w:rPr>
        <w:t>SPREMEMBA OBVEZNOSTI OKVIRNEGA SPORAZUMA</w:t>
      </w:r>
    </w:p>
    <w:p w14:paraId="0D9D7623" w14:textId="77777777" w:rsidR="000502EB" w:rsidRPr="00D21B65" w:rsidRDefault="000502EB" w:rsidP="004D13C7">
      <w:pPr>
        <w:spacing w:after="0" w:line="240" w:lineRule="auto"/>
        <w:rPr>
          <w:rFonts w:ascii="Arial" w:hAnsi="Arial" w:cs="Arial"/>
          <w:sz w:val="20"/>
          <w:szCs w:val="20"/>
        </w:rPr>
      </w:pPr>
    </w:p>
    <w:p w14:paraId="6CC9DBBA" w14:textId="77777777" w:rsidR="000502EB" w:rsidRPr="00D21B65" w:rsidRDefault="000502EB" w:rsidP="004D13C7">
      <w:pPr>
        <w:numPr>
          <w:ilvl w:val="0"/>
          <w:numId w:val="4"/>
        </w:numPr>
        <w:spacing w:after="0" w:line="240" w:lineRule="auto"/>
        <w:jc w:val="center"/>
        <w:rPr>
          <w:rFonts w:ascii="Arial" w:hAnsi="Arial" w:cs="Arial"/>
          <w:b/>
          <w:sz w:val="20"/>
          <w:szCs w:val="20"/>
        </w:rPr>
      </w:pPr>
      <w:r w:rsidRPr="00D21B65">
        <w:rPr>
          <w:rFonts w:ascii="Arial" w:hAnsi="Arial" w:cs="Arial"/>
          <w:b/>
          <w:sz w:val="20"/>
          <w:szCs w:val="20"/>
        </w:rPr>
        <w:t>člen</w:t>
      </w:r>
    </w:p>
    <w:p w14:paraId="5EE7E382" w14:textId="77777777" w:rsidR="000502EB" w:rsidRPr="00D21B65" w:rsidRDefault="000502EB" w:rsidP="004D13C7">
      <w:pPr>
        <w:spacing w:after="0" w:line="240" w:lineRule="auto"/>
        <w:jc w:val="both"/>
        <w:rPr>
          <w:rFonts w:ascii="Arial" w:hAnsi="Arial" w:cs="Arial"/>
          <w:sz w:val="20"/>
          <w:szCs w:val="20"/>
        </w:rPr>
      </w:pPr>
      <w:r w:rsidRPr="00D21B65">
        <w:rPr>
          <w:rFonts w:ascii="Arial" w:hAnsi="Arial" w:cs="Arial"/>
          <w:sz w:val="20"/>
          <w:szCs w:val="20"/>
        </w:rPr>
        <w:t>Prevoznik je dolžan:</w:t>
      </w:r>
    </w:p>
    <w:p w14:paraId="010FD3CA" w14:textId="101C7D24" w:rsidR="000502EB" w:rsidRPr="00D21B65" w:rsidRDefault="000502EB" w:rsidP="004D13C7">
      <w:pPr>
        <w:numPr>
          <w:ilvl w:val="0"/>
          <w:numId w:val="8"/>
        </w:numPr>
        <w:spacing w:after="0" w:line="240" w:lineRule="auto"/>
        <w:jc w:val="both"/>
        <w:rPr>
          <w:rFonts w:ascii="Arial" w:hAnsi="Arial" w:cs="Arial"/>
          <w:sz w:val="20"/>
          <w:szCs w:val="20"/>
        </w:rPr>
      </w:pPr>
      <w:r w:rsidRPr="00D21B65">
        <w:rPr>
          <w:rFonts w:ascii="Arial" w:hAnsi="Arial" w:cs="Arial"/>
          <w:sz w:val="20"/>
          <w:szCs w:val="20"/>
        </w:rPr>
        <w:t xml:space="preserve">za vsako spremembo pri izvajanju letnega načrta po 2. odstavku </w:t>
      </w:r>
      <w:r w:rsidR="00131784" w:rsidRPr="00D21B65">
        <w:rPr>
          <w:rFonts w:ascii="Arial" w:hAnsi="Arial" w:cs="Arial"/>
          <w:sz w:val="20"/>
          <w:szCs w:val="20"/>
        </w:rPr>
        <w:t>4</w:t>
      </w:r>
      <w:r w:rsidRPr="00D21B65">
        <w:rPr>
          <w:rFonts w:ascii="Arial" w:hAnsi="Arial" w:cs="Arial"/>
          <w:sz w:val="20"/>
          <w:szCs w:val="20"/>
        </w:rPr>
        <w:t>. člena tega sporazuma predhodno zahtevati soglasje naročnika,</w:t>
      </w:r>
    </w:p>
    <w:p w14:paraId="573C8C87" w14:textId="77777777" w:rsidR="000502EB" w:rsidRPr="00D21B65" w:rsidRDefault="000502EB" w:rsidP="004D13C7">
      <w:pPr>
        <w:numPr>
          <w:ilvl w:val="0"/>
          <w:numId w:val="8"/>
        </w:numPr>
        <w:spacing w:after="0" w:line="240" w:lineRule="auto"/>
        <w:jc w:val="both"/>
        <w:rPr>
          <w:rFonts w:ascii="Arial" w:hAnsi="Arial" w:cs="Arial"/>
          <w:sz w:val="20"/>
          <w:szCs w:val="20"/>
        </w:rPr>
      </w:pPr>
      <w:r w:rsidRPr="00D21B65">
        <w:rPr>
          <w:rFonts w:ascii="Arial" w:hAnsi="Arial" w:cs="Arial"/>
          <w:sz w:val="20"/>
          <w:szCs w:val="20"/>
        </w:rPr>
        <w:t>pravočasno opozoriti na morebitne ovire pri izvajanju prevozov,</w:t>
      </w:r>
    </w:p>
    <w:p w14:paraId="48E7EDF6" w14:textId="77777777" w:rsidR="000502EB" w:rsidRPr="00D21B65" w:rsidRDefault="000502EB" w:rsidP="004D13C7">
      <w:pPr>
        <w:numPr>
          <w:ilvl w:val="0"/>
          <w:numId w:val="8"/>
        </w:numPr>
        <w:spacing w:after="0" w:line="240" w:lineRule="auto"/>
        <w:jc w:val="both"/>
        <w:rPr>
          <w:rFonts w:ascii="Arial" w:hAnsi="Arial" w:cs="Arial"/>
          <w:sz w:val="20"/>
          <w:szCs w:val="20"/>
        </w:rPr>
      </w:pPr>
      <w:r w:rsidRPr="00D21B65">
        <w:rPr>
          <w:rFonts w:ascii="Arial" w:hAnsi="Arial" w:cs="Arial"/>
          <w:sz w:val="20"/>
          <w:szCs w:val="20"/>
        </w:rPr>
        <w:t>ščititi interese in varovati vse podatke naročnika in uporabnika v skladu z zakonskimi določili.</w:t>
      </w:r>
    </w:p>
    <w:p w14:paraId="04A0D049" w14:textId="0A64147F" w:rsidR="000502EB" w:rsidRPr="00D21B65" w:rsidRDefault="000502EB" w:rsidP="004D13C7">
      <w:pPr>
        <w:spacing w:after="0" w:line="240" w:lineRule="auto"/>
        <w:jc w:val="both"/>
        <w:rPr>
          <w:rFonts w:ascii="Arial" w:hAnsi="Arial" w:cs="Arial"/>
          <w:sz w:val="20"/>
          <w:szCs w:val="20"/>
        </w:rPr>
      </w:pPr>
    </w:p>
    <w:p w14:paraId="3C730635" w14:textId="77777777" w:rsidR="00055C7C" w:rsidRPr="00D21B65" w:rsidRDefault="00055C7C" w:rsidP="004D13C7">
      <w:pPr>
        <w:spacing w:after="0" w:line="240" w:lineRule="auto"/>
        <w:jc w:val="both"/>
        <w:rPr>
          <w:rFonts w:ascii="Arial" w:hAnsi="Arial" w:cs="Arial"/>
          <w:sz w:val="20"/>
          <w:szCs w:val="20"/>
        </w:rPr>
      </w:pPr>
    </w:p>
    <w:p w14:paraId="286332CC" w14:textId="49830CC9" w:rsidR="000502EB" w:rsidRPr="00D21B65" w:rsidRDefault="00885FC7" w:rsidP="004D13C7">
      <w:pPr>
        <w:pStyle w:val="ListParagraph"/>
        <w:numPr>
          <w:ilvl w:val="0"/>
          <w:numId w:val="10"/>
        </w:numPr>
        <w:spacing w:after="0" w:line="240" w:lineRule="auto"/>
        <w:jc w:val="both"/>
        <w:rPr>
          <w:rFonts w:ascii="Arial" w:hAnsi="Arial" w:cs="Arial"/>
          <w:b/>
          <w:sz w:val="20"/>
          <w:szCs w:val="20"/>
        </w:rPr>
      </w:pPr>
      <w:r w:rsidRPr="00D21B65">
        <w:rPr>
          <w:rFonts w:ascii="Arial" w:hAnsi="Arial" w:cs="Arial"/>
          <w:b/>
          <w:sz w:val="20"/>
          <w:szCs w:val="20"/>
        </w:rPr>
        <w:t>VAROVANJE PODATKOV</w:t>
      </w:r>
    </w:p>
    <w:p w14:paraId="00A09162" w14:textId="77777777" w:rsidR="000502EB" w:rsidRPr="00D21B65" w:rsidRDefault="000502EB" w:rsidP="004D13C7">
      <w:pPr>
        <w:spacing w:after="0" w:line="240" w:lineRule="auto"/>
        <w:rPr>
          <w:rFonts w:ascii="Arial" w:hAnsi="Arial" w:cs="Arial"/>
          <w:sz w:val="20"/>
          <w:szCs w:val="20"/>
        </w:rPr>
      </w:pPr>
    </w:p>
    <w:p w14:paraId="2AF604D7" w14:textId="77777777" w:rsidR="000502EB" w:rsidRPr="00D21B65" w:rsidRDefault="000502EB" w:rsidP="004D13C7">
      <w:pPr>
        <w:numPr>
          <w:ilvl w:val="0"/>
          <w:numId w:val="4"/>
        </w:numPr>
        <w:spacing w:after="0" w:line="240" w:lineRule="auto"/>
        <w:jc w:val="center"/>
        <w:rPr>
          <w:rFonts w:ascii="Arial" w:hAnsi="Arial" w:cs="Arial"/>
          <w:b/>
          <w:sz w:val="20"/>
          <w:szCs w:val="20"/>
        </w:rPr>
      </w:pPr>
      <w:r w:rsidRPr="00D21B65">
        <w:rPr>
          <w:rFonts w:ascii="Arial" w:hAnsi="Arial" w:cs="Arial"/>
          <w:b/>
          <w:sz w:val="20"/>
          <w:szCs w:val="20"/>
        </w:rPr>
        <w:t>člen</w:t>
      </w:r>
    </w:p>
    <w:p w14:paraId="008FF07C" w14:textId="77777777" w:rsidR="000502EB" w:rsidRPr="00D21B65" w:rsidRDefault="000502EB" w:rsidP="004D13C7">
      <w:pPr>
        <w:spacing w:after="0" w:line="240" w:lineRule="auto"/>
        <w:jc w:val="both"/>
        <w:rPr>
          <w:rFonts w:ascii="Arial" w:hAnsi="Arial" w:cs="Arial"/>
          <w:sz w:val="20"/>
          <w:szCs w:val="20"/>
        </w:rPr>
      </w:pPr>
      <w:r w:rsidRPr="00D21B65">
        <w:rPr>
          <w:rFonts w:ascii="Arial" w:hAnsi="Arial" w:cs="Arial"/>
          <w:sz w:val="20"/>
          <w:szCs w:val="20"/>
        </w:rPr>
        <w:t xml:space="preserve">Naročnik bo zagotovil varovanje podatkov, ki se glede na določbe zakona, ki ureja varstvo osebnih podatkov, tajne podatke ali gospodarske družbe, štejejo za osebne ali tajne podatke ali poslovno skrivnost. </w:t>
      </w:r>
    </w:p>
    <w:p w14:paraId="2D0969C3" w14:textId="0FEC9FA3" w:rsidR="000502EB" w:rsidRPr="00D21B65" w:rsidRDefault="000502EB" w:rsidP="004D13C7">
      <w:pPr>
        <w:spacing w:after="0" w:line="240" w:lineRule="auto"/>
        <w:jc w:val="both"/>
        <w:rPr>
          <w:rFonts w:ascii="Arial" w:hAnsi="Arial" w:cs="Arial"/>
          <w:sz w:val="20"/>
          <w:szCs w:val="20"/>
        </w:rPr>
      </w:pPr>
    </w:p>
    <w:p w14:paraId="03B4F561" w14:textId="77777777" w:rsidR="000D10AB" w:rsidRPr="00D21B65" w:rsidRDefault="000D10AB" w:rsidP="004D13C7">
      <w:pPr>
        <w:spacing w:after="0" w:line="240" w:lineRule="auto"/>
        <w:jc w:val="both"/>
        <w:rPr>
          <w:rFonts w:ascii="Arial" w:hAnsi="Arial" w:cs="Arial"/>
          <w:sz w:val="20"/>
          <w:szCs w:val="20"/>
        </w:rPr>
      </w:pPr>
    </w:p>
    <w:p w14:paraId="6BB2880C" w14:textId="77777777" w:rsidR="000502EB" w:rsidRPr="00D21B65" w:rsidRDefault="000502EB" w:rsidP="004D13C7">
      <w:pPr>
        <w:pStyle w:val="ListParagraph"/>
        <w:numPr>
          <w:ilvl w:val="0"/>
          <w:numId w:val="10"/>
        </w:numPr>
        <w:spacing w:after="0" w:line="240" w:lineRule="auto"/>
        <w:jc w:val="both"/>
        <w:rPr>
          <w:rFonts w:ascii="Arial" w:hAnsi="Arial" w:cs="Arial"/>
          <w:b/>
          <w:sz w:val="20"/>
          <w:szCs w:val="20"/>
        </w:rPr>
      </w:pPr>
      <w:r w:rsidRPr="00D21B65">
        <w:rPr>
          <w:rFonts w:ascii="Arial" w:hAnsi="Arial" w:cs="Arial"/>
          <w:b/>
          <w:sz w:val="20"/>
          <w:szCs w:val="20"/>
        </w:rPr>
        <w:t>TRAJANJE OKVIRNEGA SPORAZUMA</w:t>
      </w:r>
    </w:p>
    <w:p w14:paraId="3B1A2AAC" w14:textId="77777777" w:rsidR="000502EB" w:rsidRPr="00D21B65" w:rsidRDefault="000502EB" w:rsidP="004D13C7">
      <w:pPr>
        <w:spacing w:after="0" w:line="240" w:lineRule="auto"/>
        <w:rPr>
          <w:rFonts w:ascii="Arial" w:hAnsi="Arial" w:cs="Arial"/>
          <w:sz w:val="20"/>
          <w:szCs w:val="20"/>
        </w:rPr>
      </w:pPr>
    </w:p>
    <w:p w14:paraId="75E3DB21" w14:textId="77777777" w:rsidR="000502EB" w:rsidRPr="00D21B65" w:rsidRDefault="000502EB" w:rsidP="004D13C7">
      <w:pPr>
        <w:numPr>
          <w:ilvl w:val="0"/>
          <w:numId w:val="4"/>
        </w:numPr>
        <w:spacing w:after="0" w:line="240" w:lineRule="auto"/>
        <w:jc w:val="center"/>
        <w:rPr>
          <w:rFonts w:ascii="Arial" w:hAnsi="Arial" w:cs="Arial"/>
          <w:b/>
          <w:sz w:val="20"/>
          <w:szCs w:val="20"/>
        </w:rPr>
      </w:pPr>
      <w:r w:rsidRPr="00D21B65">
        <w:rPr>
          <w:rFonts w:ascii="Arial" w:hAnsi="Arial" w:cs="Arial"/>
          <w:b/>
          <w:sz w:val="20"/>
          <w:szCs w:val="20"/>
        </w:rPr>
        <w:t>člen</w:t>
      </w:r>
    </w:p>
    <w:p w14:paraId="2B8B89D2" w14:textId="4694F5C7" w:rsidR="000502EB" w:rsidRPr="00D21B65" w:rsidRDefault="000502EB" w:rsidP="004D13C7">
      <w:pPr>
        <w:spacing w:after="0" w:line="240" w:lineRule="auto"/>
        <w:jc w:val="both"/>
        <w:rPr>
          <w:rFonts w:ascii="Arial" w:hAnsi="Arial" w:cs="Arial"/>
          <w:sz w:val="20"/>
          <w:szCs w:val="20"/>
        </w:rPr>
      </w:pPr>
      <w:r w:rsidRPr="00D21B65">
        <w:rPr>
          <w:rFonts w:ascii="Arial" w:hAnsi="Arial" w:cs="Arial"/>
          <w:sz w:val="20"/>
          <w:szCs w:val="20"/>
        </w:rPr>
        <w:t xml:space="preserve">Ta sporazum je sklenjen za določen čas in sicer od podpisa </w:t>
      </w:r>
      <w:r w:rsidR="00D216F3">
        <w:rPr>
          <w:rFonts w:ascii="Arial" w:hAnsi="Arial" w:cs="Arial"/>
          <w:sz w:val="20"/>
          <w:szCs w:val="20"/>
        </w:rPr>
        <w:t>vseh</w:t>
      </w:r>
      <w:r w:rsidRPr="00D21B65">
        <w:rPr>
          <w:rFonts w:ascii="Arial" w:hAnsi="Arial" w:cs="Arial"/>
          <w:sz w:val="20"/>
          <w:szCs w:val="20"/>
        </w:rPr>
        <w:t xml:space="preserve"> strank</w:t>
      </w:r>
      <w:r w:rsidR="00D216F3">
        <w:rPr>
          <w:rFonts w:ascii="Arial" w:hAnsi="Arial" w:cs="Arial"/>
          <w:sz w:val="20"/>
          <w:szCs w:val="20"/>
        </w:rPr>
        <w:t xml:space="preserve"> </w:t>
      </w:r>
      <w:r w:rsidR="00D216F3" w:rsidRPr="00213160">
        <w:rPr>
          <w:rFonts w:ascii="Arial" w:hAnsi="Arial" w:cs="Arial"/>
          <w:sz w:val="20"/>
          <w:szCs w:val="20"/>
        </w:rPr>
        <w:t>okvirnega sporazuma</w:t>
      </w:r>
      <w:r w:rsidRPr="00D21B65">
        <w:rPr>
          <w:rFonts w:ascii="Arial" w:hAnsi="Arial" w:cs="Arial"/>
          <w:sz w:val="20"/>
          <w:szCs w:val="20"/>
        </w:rPr>
        <w:t xml:space="preserve"> do 30.</w:t>
      </w:r>
      <w:r w:rsidR="00C51381" w:rsidRPr="00D21B65">
        <w:rPr>
          <w:rFonts w:ascii="Arial" w:hAnsi="Arial" w:cs="Arial"/>
          <w:sz w:val="20"/>
          <w:szCs w:val="20"/>
        </w:rPr>
        <w:t xml:space="preserve"> 6</w:t>
      </w:r>
      <w:r w:rsidRPr="00D21B65">
        <w:rPr>
          <w:rFonts w:ascii="Arial" w:hAnsi="Arial" w:cs="Arial"/>
          <w:sz w:val="20"/>
          <w:szCs w:val="20"/>
        </w:rPr>
        <w:t>.</w:t>
      </w:r>
      <w:r w:rsidR="00C51381" w:rsidRPr="00D21B65">
        <w:rPr>
          <w:rFonts w:ascii="Arial" w:hAnsi="Arial" w:cs="Arial"/>
          <w:sz w:val="20"/>
          <w:szCs w:val="20"/>
        </w:rPr>
        <w:t xml:space="preserve"> </w:t>
      </w:r>
      <w:r w:rsidRPr="00D21B65">
        <w:rPr>
          <w:rFonts w:ascii="Arial" w:hAnsi="Arial" w:cs="Arial"/>
          <w:sz w:val="20"/>
          <w:szCs w:val="20"/>
        </w:rPr>
        <w:t>20</w:t>
      </w:r>
      <w:r w:rsidR="000D10AB" w:rsidRPr="00D21B65">
        <w:rPr>
          <w:rFonts w:ascii="Arial" w:hAnsi="Arial" w:cs="Arial"/>
          <w:sz w:val="20"/>
          <w:szCs w:val="20"/>
        </w:rPr>
        <w:t>30</w:t>
      </w:r>
      <w:r w:rsidRPr="00D21B65">
        <w:rPr>
          <w:rFonts w:ascii="Arial" w:hAnsi="Arial" w:cs="Arial"/>
          <w:sz w:val="20"/>
          <w:szCs w:val="20"/>
        </w:rPr>
        <w:t>.</w:t>
      </w:r>
      <w:r w:rsidR="006F6DA9" w:rsidRPr="00D21B65">
        <w:rPr>
          <w:rFonts w:ascii="Arial" w:hAnsi="Arial" w:cs="Arial"/>
          <w:sz w:val="20"/>
          <w:szCs w:val="20"/>
        </w:rPr>
        <w:t xml:space="preserve"> </w:t>
      </w:r>
      <w:r w:rsidRPr="00D21B65">
        <w:rPr>
          <w:rFonts w:ascii="Arial" w:hAnsi="Arial" w:cs="Arial"/>
          <w:sz w:val="20"/>
          <w:szCs w:val="20"/>
        </w:rPr>
        <w:t>Prevozi učencev se izvajajo v skladu s šolskim urnikom od 1.</w:t>
      </w:r>
      <w:r w:rsidR="00C51381" w:rsidRPr="00D21B65">
        <w:rPr>
          <w:rFonts w:ascii="Arial" w:hAnsi="Arial" w:cs="Arial"/>
          <w:sz w:val="20"/>
          <w:szCs w:val="20"/>
        </w:rPr>
        <w:t xml:space="preserve"> </w:t>
      </w:r>
      <w:r w:rsidRPr="00D21B65">
        <w:rPr>
          <w:rFonts w:ascii="Arial" w:hAnsi="Arial" w:cs="Arial"/>
          <w:sz w:val="20"/>
          <w:szCs w:val="20"/>
        </w:rPr>
        <w:t>9.</w:t>
      </w:r>
      <w:r w:rsidR="00C51381" w:rsidRPr="00D21B65">
        <w:rPr>
          <w:rFonts w:ascii="Arial" w:hAnsi="Arial" w:cs="Arial"/>
          <w:sz w:val="20"/>
          <w:szCs w:val="20"/>
        </w:rPr>
        <w:t xml:space="preserve"> </w:t>
      </w:r>
      <w:r w:rsidRPr="00D21B65">
        <w:rPr>
          <w:rFonts w:ascii="Arial" w:hAnsi="Arial" w:cs="Arial"/>
          <w:sz w:val="20"/>
          <w:szCs w:val="20"/>
        </w:rPr>
        <w:t>20</w:t>
      </w:r>
      <w:r w:rsidR="00C51381" w:rsidRPr="00D21B65">
        <w:rPr>
          <w:rFonts w:ascii="Arial" w:hAnsi="Arial" w:cs="Arial"/>
          <w:sz w:val="20"/>
          <w:szCs w:val="20"/>
        </w:rPr>
        <w:t>2</w:t>
      </w:r>
      <w:r w:rsidR="000D10AB" w:rsidRPr="00D21B65">
        <w:rPr>
          <w:rFonts w:ascii="Arial" w:hAnsi="Arial" w:cs="Arial"/>
          <w:sz w:val="20"/>
          <w:szCs w:val="20"/>
        </w:rPr>
        <w:t>6</w:t>
      </w:r>
      <w:r w:rsidR="006F6DA9" w:rsidRPr="00D21B65">
        <w:rPr>
          <w:rFonts w:ascii="Arial" w:hAnsi="Arial" w:cs="Arial"/>
          <w:sz w:val="20"/>
          <w:szCs w:val="20"/>
        </w:rPr>
        <w:t xml:space="preserve"> do 30. 6. 20</w:t>
      </w:r>
      <w:r w:rsidR="000D10AB" w:rsidRPr="00D21B65">
        <w:rPr>
          <w:rFonts w:ascii="Arial" w:hAnsi="Arial" w:cs="Arial"/>
          <w:sz w:val="20"/>
          <w:szCs w:val="20"/>
        </w:rPr>
        <w:t>30</w:t>
      </w:r>
      <w:r w:rsidRPr="00D21B65">
        <w:rPr>
          <w:rFonts w:ascii="Arial" w:hAnsi="Arial" w:cs="Arial"/>
          <w:sz w:val="20"/>
          <w:szCs w:val="20"/>
        </w:rPr>
        <w:t>.</w:t>
      </w:r>
    </w:p>
    <w:p w14:paraId="2332F93C" w14:textId="77777777" w:rsidR="000502EB" w:rsidRPr="00D21B65" w:rsidRDefault="000502EB" w:rsidP="004D13C7">
      <w:pPr>
        <w:spacing w:after="0" w:line="240" w:lineRule="auto"/>
        <w:jc w:val="both"/>
        <w:rPr>
          <w:rFonts w:ascii="Arial" w:hAnsi="Arial" w:cs="Arial"/>
          <w:sz w:val="20"/>
          <w:szCs w:val="20"/>
        </w:rPr>
      </w:pPr>
    </w:p>
    <w:p w14:paraId="75903242" w14:textId="77777777" w:rsidR="000502EB" w:rsidRPr="00D21B65" w:rsidRDefault="000502EB" w:rsidP="004D13C7">
      <w:pPr>
        <w:numPr>
          <w:ilvl w:val="0"/>
          <w:numId w:val="4"/>
        </w:numPr>
        <w:spacing w:after="0" w:line="240" w:lineRule="auto"/>
        <w:jc w:val="center"/>
        <w:rPr>
          <w:rFonts w:ascii="Arial" w:hAnsi="Arial" w:cs="Arial"/>
          <w:b/>
          <w:sz w:val="20"/>
          <w:szCs w:val="20"/>
        </w:rPr>
      </w:pPr>
      <w:r w:rsidRPr="00D21B65">
        <w:rPr>
          <w:rFonts w:ascii="Arial" w:hAnsi="Arial" w:cs="Arial"/>
          <w:b/>
          <w:sz w:val="20"/>
          <w:szCs w:val="20"/>
        </w:rPr>
        <w:t>člen</w:t>
      </w:r>
    </w:p>
    <w:p w14:paraId="6880767D" w14:textId="77777777" w:rsidR="000502EB" w:rsidRPr="00D21B65" w:rsidRDefault="000502EB" w:rsidP="004D13C7">
      <w:pPr>
        <w:spacing w:after="0" w:line="240" w:lineRule="auto"/>
        <w:jc w:val="both"/>
        <w:rPr>
          <w:rFonts w:ascii="Arial" w:hAnsi="Arial" w:cs="Arial"/>
          <w:sz w:val="20"/>
          <w:szCs w:val="20"/>
        </w:rPr>
      </w:pPr>
      <w:r w:rsidRPr="00D21B65">
        <w:rPr>
          <w:rFonts w:ascii="Arial" w:hAnsi="Arial" w:cs="Arial"/>
          <w:sz w:val="20"/>
          <w:szCs w:val="20"/>
        </w:rPr>
        <w:t>Prevoznik s podpisom tega sporazuma potrjuje, da je v celoti seznanjen z obsegom in zahtevnostjo storitve po tem sporazumu ter se zavezuje, da bo storitev opravljal v skladu s prevoznimi pogoji, voznim redom, varno in pravočasno ter z udobnostnimi in higienskimi pogoji, ki so običajni v cestnem prevozu.</w:t>
      </w:r>
    </w:p>
    <w:p w14:paraId="14BAAE0C" w14:textId="58B3B456" w:rsidR="00055C7C" w:rsidRPr="00D21B65" w:rsidRDefault="00055C7C" w:rsidP="004D13C7">
      <w:pPr>
        <w:spacing w:after="0" w:line="240" w:lineRule="auto"/>
        <w:rPr>
          <w:rFonts w:ascii="Arial" w:hAnsi="Arial" w:cs="Arial"/>
          <w:sz w:val="20"/>
          <w:szCs w:val="20"/>
        </w:rPr>
      </w:pPr>
    </w:p>
    <w:p w14:paraId="011A2701" w14:textId="77777777" w:rsidR="00055C7C" w:rsidRPr="00D21B65" w:rsidRDefault="00055C7C" w:rsidP="004D13C7">
      <w:pPr>
        <w:spacing w:after="0" w:line="240" w:lineRule="auto"/>
        <w:rPr>
          <w:rFonts w:ascii="Arial" w:hAnsi="Arial" w:cs="Arial"/>
          <w:sz w:val="20"/>
          <w:szCs w:val="20"/>
        </w:rPr>
      </w:pPr>
    </w:p>
    <w:p w14:paraId="00A19930" w14:textId="77777777" w:rsidR="000502EB" w:rsidRPr="00D21B65" w:rsidRDefault="000502EB" w:rsidP="004D13C7">
      <w:pPr>
        <w:pStyle w:val="ListParagraph"/>
        <w:numPr>
          <w:ilvl w:val="0"/>
          <w:numId w:val="10"/>
        </w:numPr>
        <w:spacing w:after="0" w:line="240" w:lineRule="auto"/>
        <w:jc w:val="both"/>
        <w:rPr>
          <w:rFonts w:ascii="Arial" w:hAnsi="Arial" w:cs="Arial"/>
          <w:b/>
          <w:sz w:val="20"/>
          <w:szCs w:val="20"/>
        </w:rPr>
      </w:pPr>
      <w:r w:rsidRPr="00D21B65">
        <w:rPr>
          <w:rFonts w:ascii="Arial" w:hAnsi="Arial" w:cs="Arial"/>
          <w:b/>
          <w:sz w:val="20"/>
          <w:szCs w:val="20"/>
        </w:rPr>
        <w:t>KONČNE DOLOČBE</w:t>
      </w:r>
    </w:p>
    <w:p w14:paraId="527E6695" w14:textId="46E62BF3" w:rsidR="000502EB" w:rsidRPr="00D21B65" w:rsidRDefault="000502EB" w:rsidP="004D13C7">
      <w:pPr>
        <w:spacing w:after="0" w:line="240" w:lineRule="auto"/>
        <w:rPr>
          <w:rFonts w:ascii="Arial" w:hAnsi="Arial" w:cs="Arial"/>
          <w:sz w:val="20"/>
          <w:szCs w:val="20"/>
        </w:rPr>
      </w:pPr>
    </w:p>
    <w:p w14:paraId="786B5C4B" w14:textId="77777777" w:rsidR="00612953" w:rsidRPr="00D21B65" w:rsidRDefault="00612953" w:rsidP="004D13C7">
      <w:pPr>
        <w:numPr>
          <w:ilvl w:val="0"/>
          <w:numId w:val="4"/>
        </w:numPr>
        <w:spacing w:after="0" w:line="240" w:lineRule="auto"/>
        <w:jc w:val="center"/>
        <w:rPr>
          <w:rFonts w:ascii="Arial" w:hAnsi="Arial" w:cs="Arial"/>
          <w:b/>
          <w:sz w:val="20"/>
          <w:szCs w:val="20"/>
        </w:rPr>
      </w:pPr>
      <w:r w:rsidRPr="00D21B65">
        <w:rPr>
          <w:rFonts w:ascii="Arial" w:hAnsi="Arial" w:cs="Arial"/>
          <w:b/>
          <w:sz w:val="20"/>
          <w:szCs w:val="20"/>
        </w:rPr>
        <w:t>člen</w:t>
      </w:r>
    </w:p>
    <w:p w14:paraId="49C099A3" w14:textId="48460184" w:rsidR="00612953" w:rsidRPr="00D21B65" w:rsidRDefault="00612953" w:rsidP="004D13C7">
      <w:pPr>
        <w:spacing w:after="0" w:line="240" w:lineRule="auto"/>
        <w:jc w:val="both"/>
        <w:rPr>
          <w:rFonts w:ascii="Arial" w:hAnsi="Arial" w:cs="Arial"/>
          <w:sz w:val="20"/>
          <w:szCs w:val="20"/>
        </w:rPr>
      </w:pPr>
      <w:bookmarkStart w:id="6" w:name="_Hlk230774056"/>
      <w:r w:rsidRPr="00D21B65">
        <w:rPr>
          <w:rFonts w:ascii="Arial" w:hAnsi="Arial" w:cs="Arial"/>
          <w:sz w:val="20"/>
          <w:szCs w:val="20"/>
        </w:rPr>
        <w:t xml:space="preserve">Za vsa razmerja med </w:t>
      </w:r>
      <w:r w:rsidR="00131784" w:rsidRPr="00D21B65">
        <w:rPr>
          <w:rFonts w:ascii="Arial" w:hAnsi="Arial" w:cs="Arial"/>
          <w:sz w:val="20"/>
          <w:szCs w:val="20"/>
        </w:rPr>
        <w:t>prevoznikom</w:t>
      </w:r>
      <w:r w:rsidRPr="00D21B65">
        <w:rPr>
          <w:rFonts w:ascii="Arial" w:hAnsi="Arial" w:cs="Arial"/>
          <w:sz w:val="20"/>
          <w:szCs w:val="20"/>
        </w:rPr>
        <w:t xml:space="preserve"> in naročnikom, ki jih ta </w:t>
      </w:r>
      <w:r w:rsidR="003B72AE" w:rsidRPr="00D21B65">
        <w:rPr>
          <w:rFonts w:ascii="Arial" w:hAnsi="Arial" w:cs="Arial"/>
          <w:sz w:val="20"/>
          <w:szCs w:val="20"/>
        </w:rPr>
        <w:t>okvirni sporazum</w:t>
      </w:r>
      <w:r w:rsidRPr="00D21B65">
        <w:rPr>
          <w:rFonts w:ascii="Arial" w:hAnsi="Arial" w:cs="Arial"/>
          <w:sz w:val="20"/>
          <w:szCs w:val="20"/>
        </w:rPr>
        <w:t xml:space="preserve"> ne ureja, se uporabljajo določbe Obligacijskega zakonika (Ur</w:t>
      </w:r>
      <w:r w:rsidR="00306278" w:rsidRPr="00D21B65">
        <w:rPr>
          <w:rFonts w:ascii="Arial" w:hAnsi="Arial" w:cs="Arial"/>
          <w:sz w:val="20"/>
          <w:szCs w:val="20"/>
        </w:rPr>
        <w:t>.</w:t>
      </w:r>
      <w:r w:rsidRPr="00D21B65">
        <w:rPr>
          <w:rFonts w:ascii="Arial" w:hAnsi="Arial" w:cs="Arial"/>
          <w:sz w:val="20"/>
          <w:szCs w:val="20"/>
        </w:rPr>
        <w:t xml:space="preserve"> </w:t>
      </w:r>
      <w:r w:rsidR="00306278" w:rsidRPr="00D21B65">
        <w:rPr>
          <w:rFonts w:ascii="Arial" w:hAnsi="Arial" w:cs="Arial"/>
          <w:sz w:val="20"/>
          <w:szCs w:val="20"/>
        </w:rPr>
        <w:t>l.</w:t>
      </w:r>
      <w:r w:rsidRPr="00D21B65">
        <w:rPr>
          <w:rFonts w:ascii="Arial" w:hAnsi="Arial" w:cs="Arial"/>
          <w:sz w:val="20"/>
          <w:szCs w:val="20"/>
        </w:rPr>
        <w:t xml:space="preserve"> RS, št. </w:t>
      </w:r>
      <w:r w:rsidR="000D10AB" w:rsidRPr="00D21B65">
        <w:rPr>
          <w:rFonts w:ascii="Arial" w:hAnsi="Arial" w:cs="Arial"/>
          <w:sz w:val="20"/>
          <w:szCs w:val="20"/>
        </w:rPr>
        <w:t>97/07,</w:t>
      </w:r>
      <w:r w:rsidR="00306278" w:rsidRPr="00D21B65">
        <w:rPr>
          <w:rFonts w:ascii="Arial" w:hAnsi="Arial" w:cs="Arial"/>
          <w:sz w:val="20"/>
          <w:szCs w:val="20"/>
        </w:rPr>
        <w:t xml:space="preserve"> 64/16 - odl. US, 20/18 - OROZ631</w:t>
      </w:r>
      <w:r w:rsidRPr="00D21B65">
        <w:rPr>
          <w:rFonts w:ascii="Arial" w:hAnsi="Arial" w:cs="Arial"/>
          <w:sz w:val="20"/>
          <w:szCs w:val="20"/>
        </w:rPr>
        <w:t>).</w:t>
      </w:r>
    </w:p>
    <w:bookmarkEnd w:id="6"/>
    <w:p w14:paraId="0730DBC2" w14:textId="77777777" w:rsidR="00612953" w:rsidRPr="00D21B65" w:rsidRDefault="00612953" w:rsidP="004D13C7">
      <w:pPr>
        <w:spacing w:after="0" w:line="240" w:lineRule="auto"/>
        <w:rPr>
          <w:rFonts w:ascii="Arial" w:hAnsi="Arial" w:cs="Arial"/>
          <w:sz w:val="20"/>
          <w:szCs w:val="20"/>
        </w:rPr>
      </w:pPr>
    </w:p>
    <w:p w14:paraId="5632390C" w14:textId="77777777" w:rsidR="000502EB" w:rsidRPr="00D21B65" w:rsidRDefault="000502EB" w:rsidP="004D13C7">
      <w:pPr>
        <w:numPr>
          <w:ilvl w:val="0"/>
          <w:numId w:val="4"/>
        </w:numPr>
        <w:spacing w:after="0" w:line="240" w:lineRule="auto"/>
        <w:jc w:val="center"/>
        <w:rPr>
          <w:rFonts w:ascii="Arial" w:hAnsi="Arial" w:cs="Arial"/>
          <w:b/>
          <w:sz w:val="20"/>
          <w:szCs w:val="20"/>
        </w:rPr>
      </w:pPr>
      <w:r w:rsidRPr="00D21B65">
        <w:rPr>
          <w:rFonts w:ascii="Arial" w:hAnsi="Arial" w:cs="Arial"/>
          <w:b/>
          <w:sz w:val="20"/>
          <w:szCs w:val="20"/>
        </w:rPr>
        <w:t>člen</w:t>
      </w:r>
    </w:p>
    <w:p w14:paraId="64916511" w14:textId="77777777" w:rsidR="000502EB" w:rsidRPr="00D21B65" w:rsidRDefault="000502EB" w:rsidP="004D13C7">
      <w:pPr>
        <w:spacing w:after="0" w:line="240" w:lineRule="auto"/>
        <w:jc w:val="both"/>
        <w:rPr>
          <w:rFonts w:ascii="Arial" w:hAnsi="Arial" w:cs="Arial"/>
          <w:sz w:val="20"/>
          <w:szCs w:val="20"/>
        </w:rPr>
      </w:pPr>
      <w:r w:rsidRPr="00D21B65">
        <w:rPr>
          <w:rFonts w:ascii="Arial" w:hAnsi="Arial" w:cs="Arial"/>
          <w:sz w:val="20"/>
          <w:szCs w:val="20"/>
        </w:rPr>
        <w:t>Kakršnekoli spremembe ali dopolnitve tega sporazuma so možne le v pisni obliki in s soglasjem strank tega sporazuma.</w:t>
      </w:r>
    </w:p>
    <w:p w14:paraId="40942061" w14:textId="77777777" w:rsidR="000502EB" w:rsidRPr="00D21B65" w:rsidRDefault="000502EB" w:rsidP="004D13C7">
      <w:pPr>
        <w:spacing w:after="0" w:line="240" w:lineRule="auto"/>
        <w:jc w:val="both"/>
        <w:rPr>
          <w:rFonts w:ascii="Arial" w:hAnsi="Arial" w:cs="Arial"/>
          <w:sz w:val="20"/>
          <w:szCs w:val="20"/>
        </w:rPr>
      </w:pPr>
    </w:p>
    <w:p w14:paraId="0DAB1284" w14:textId="77777777" w:rsidR="000502EB" w:rsidRPr="00D21B65" w:rsidRDefault="000502EB" w:rsidP="004D13C7">
      <w:pPr>
        <w:numPr>
          <w:ilvl w:val="0"/>
          <w:numId w:val="4"/>
        </w:numPr>
        <w:spacing w:after="0" w:line="240" w:lineRule="auto"/>
        <w:jc w:val="center"/>
        <w:rPr>
          <w:rFonts w:ascii="Arial" w:hAnsi="Arial" w:cs="Arial"/>
          <w:b/>
          <w:sz w:val="20"/>
          <w:szCs w:val="20"/>
        </w:rPr>
      </w:pPr>
      <w:r w:rsidRPr="00D21B65">
        <w:rPr>
          <w:rFonts w:ascii="Arial" w:hAnsi="Arial" w:cs="Arial"/>
          <w:b/>
          <w:sz w:val="20"/>
          <w:szCs w:val="20"/>
        </w:rPr>
        <w:t>člen</w:t>
      </w:r>
    </w:p>
    <w:p w14:paraId="3EF4F10E" w14:textId="7BA5300E" w:rsidR="000502EB" w:rsidRPr="00D21B65" w:rsidRDefault="000502EB" w:rsidP="004D13C7">
      <w:pPr>
        <w:spacing w:after="0" w:line="240" w:lineRule="auto"/>
        <w:jc w:val="both"/>
        <w:rPr>
          <w:rFonts w:ascii="Arial" w:hAnsi="Arial" w:cs="Arial"/>
          <w:sz w:val="20"/>
          <w:szCs w:val="20"/>
        </w:rPr>
      </w:pPr>
      <w:r w:rsidRPr="00D21B65">
        <w:rPr>
          <w:rFonts w:ascii="Arial" w:hAnsi="Arial" w:cs="Arial"/>
          <w:sz w:val="20"/>
          <w:szCs w:val="20"/>
        </w:rPr>
        <w:t>Strank</w:t>
      </w:r>
      <w:r w:rsidR="00B673BE">
        <w:rPr>
          <w:rFonts w:ascii="Arial" w:hAnsi="Arial" w:cs="Arial"/>
          <w:sz w:val="20"/>
          <w:szCs w:val="20"/>
        </w:rPr>
        <w:t>e</w:t>
      </w:r>
      <w:r w:rsidRPr="00D21B65">
        <w:rPr>
          <w:rFonts w:ascii="Arial" w:hAnsi="Arial" w:cs="Arial"/>
          <w:sz w:val="20"/>
          <w:szCs w:val="20"/>
        </w:rPr>
        <w:t xml:space="preserve"> tega sporazuma bo</w:t>
      </w:r>
      <w:r w:rsidR="00B673BE">
        <w:rPr>
          <w:rFonts w:ascii="Arial" w:hAnsi="Arial" w:cs="Arial"/>
          <w:sz w:val="20"/>
          <w:szCs w:val="20"/>
        </w:rPr>
        <w:t>do</w:t>
      </w:r>
      <w:r w:rsidRPr="00D21B65">
        <w:rPr>
          <w:rFonts w:ascii="Arial" w:hAnsi="Arial" w:cs="Arial"/>
          <w:sz w:val="20"/>
          <w:szCs w:val="20"/>
        </w:rPr>
        <w:t xml:space="preserve"> morebitne spore reševal</w:t>
      </w:r>
      <w:r w:rsidR="00B673BE">
        <w:rPr>
          <w:rFonts w:ascii="Arial" w:hAnsi="Arial" w:cs="Arial"/>
          <w:sz w:val="20"/>
          <w:szCs w:val="20"/>
        </w:rPr>
        <w:t xml:space="preserve">e </w:t>
      </w:r>
      <w:r w:rsidRPr="00D21B65">
        <w:rPr>
          <w:rFonts w:ascii="Arial" w:hAnsi="Arial" w:cs="Arial"/>
          <w:sz w:val="20"/>
          <w:szCs w:val="20"/>
        </w:rPr>
        <w:t>sporazumno, v kolikor to ne bo mogoče, bo spore reševalo pristojno sodišče.</w:t>
      </w:r>
    </w:p>
    <w:p w14:paraId="55D074D6" w14:textId="77777777" w:rsidR="000502EB" w:rsidRPr="00D21B65" w:rsidRDefault="000502EB" w:rsidP="004D13C7">
      <w:pPr>
        <w:spacing w:after="0" w:line="240" w:lineRule="auto"/>
        <w:rPr>
          <w:rFonts w:ascii="Arial" w:hAnsi="Arial" w:cs="Arial"/>
          <w:sz w:val="20"/>
          <w:szCs w:val="20"/>
        </w:rPr>
      </w:pPr>
    </w:p>
    <w:p w14:paraId="324BC143" w14:textId="77777777" w:rsidR="000502EB" w:rsidRPr="00D21B65" w:rsidRDefault="000502EB" w:rsidP="004D13C7">
      <w:pPr>
        <w:numPr>
          <w:ilvl w:val="0"/>
          <w:numId w:val="4"/>
        </w:numPr>
        <w:spacing w:after="0" w:line="240" w:lineRule="auto"/>
        <w:jc w:val="center"/>
        <w:rPr>
          <w:rFonts w:ascii="Arial" w:hAnsi="Arial" w:cs="Arial"/>
          <w:b/>
          <w:sz w:val="20"/>
          <w:szCs w:val="20"/>
        </w:rPr>
      </w:pPr>
      <w:r w:rsidRPr="00D21B65">
        <w:rPr>
          <w:rFonts w:ascii="Arial" w:hAnsi="Arial" w:cs="Arial"/>
          <w:b/>
          <w:sz w:val="20"/>
          <w:szCs w:val="20"/>
        </w:rPr>
        <w:t>člen</w:t>
      </w:r>
    </w:p>
    <w:p w14:paraId="41F4D63A" w14:textId="392F1698" w:rsidR="000502EB" w:rsidRPr="00D21B65" w:rsidRDefault="000502EB" w:rsidP="004D13C7">
      <w:pPr>
        <w:spacing w:after="0" w:line="240" w:lineRule="auto"/>
        <w:jc w:val="both"/>
        <w:rPr>
          <w:rFonts w:ascii="Arial" w:hAnsi="Arial" w:cs="Arial"/>
          <w:sz w:val="20"/>
          <w:szCs w:val="20"/>
        </w:rPr>
      </w:pPr>
      <w:r w:rsidRPr="00D21B65">
        <w:rPr>
          <w:rFonts w:ascii="Arial" w:hAnsi="Arial" w:cs="Arial"/>
          <w:sz w:val="20"/>
          <w:szCs w:val="20"/>
        </w:rPr>
        <w:t xml:space="preserve">V kolikor bi v času veljavnosti tega sporazuma prišlo do spremembe statusa </w:t>
      </w:r>
      <w:r w:rsidR="00003E09" w:rsidRPr="00D21B65">
        <w:rPr>
          <w:rFonts w:ascii="Arial" w:hAnsi="Arial" w:cs="Arial"/>
          <w:sz w:val="20"/>
          <w:szCs w:val="20"/>
        </w:rPr>
        <w:t>prevoznika</w:t>
      </w:r>
      <w:r w:rsidRPr="00D21B65">
        <w:rPr>
          <w:rFonts w:ascii="Arial" w:hAnsi="Arial" w:cs="Arial"/>
          <w:sz w:val="20"/>
          <w:szCs w:val="20"/>
        </w:rPr>
        <w:t>, naročnik samostojno odloči o prenosu obveznosti iz tega sporazuma na tretjo osebo v skladu s predpisi, ki urejajo prenesene pogodbe.</w:t>
      </w:r>
    </w:p>
    <w:p w14:paraId="68CB5665" w14:textId="77777777" w:rsidR="000502EB" w:rsidRPr="00D21B65" w:rsidRDefault="000502EB" w:rsidP="004D13C7">
      <w:pPr>
        <w:spacing w:after="0" w:line="240" w:lineRule="auto"/>
        <w:jc w:val="both"/>
        <w:rPr>
          <w:rFonts w:ascii="Arial" w:hAnsi="Arial" w:cs="Arial"/>
          <w:sz w:val="20"/>
          <w:szCs w:val="20"/>
        </w:rPr>
      </w:pPr>
    </w:p>
    <w:p w14:paraId="4A5E9BDF" w14:textId="77777777" w:rsidR="000502EB" w:rsidRPr="00D21B65" w:rsidRDefault="000502EB" w:rsidP="004D13C7">
      <w:pPr>
        <w:numPr>
          <w:ilvl w:val="0"/>
          <w:numId w:val="4"/>
        </w:numPr>
        <w:spacing w:after="0" w:line="240" w:lineRule="auto"/>
        <w:jc w:val="center"/>
        <w:rPr>
          <w:rFonts w:ascii="Arial" w:hAnsi="Arial" w:cs="Arial"/>
          <w:b/>
          <w:sz w:val="20"/>
          <w:szCs w:val="20"/>
        </w:rPr>
      </w:pPr>
      <w:r w:rsidRPr="00D21B65">
        <w:rPr>
          <w:rFonts w:ascii="Arial" w:hAnsi="Arial" w:cs="Arial"/>
          <w:b/>
          <w:sz w:val="20"/>
          <w:szCs w:val="20"/>
        </w:rPr>
        <w:t>člen</w:t>
      </w:r>
    </w:p>
    <w:p w14:paraId="793FFD56" w14:textId="0B559226" w:rsidR="00FC43BD" w:rsidRPr="00D21B65" w:rsidRDefault="000502EB" w:rsidP="004D13C7">
      <w:pPr>
        <w:spacing w:after="0" w:line="240" w:lineRule="auto"/>
        <w:jc w:val="both"/>
        <w:rPr>
          <w:rFonts w:ascii="Arial" w:hAnsi="Arial" w:cs="Arial"/>
          <w:sz w:val="20"/>
          <w:szCs w:val="20"/>
        </w:rPr>
      </w:pPr>
      <w:r w:rsidRPr="00D21B65">
        <w:rPr>
          <w:rFonts w:ascii="Arial" w:hAnsi="Arial" w:cs="Arial"/>
          <w:sz w:val="20"/>
          <w:szCs w:val="20"/>
        </w:rPr>
        <w:t xml:space="preserve">Ta sporazum je sestavljen v </w:t>
      </w:r>
      <w:r w:rsidR="00785B16" w:rsidRPr="00D21B65">
        <w:rPr>
          <w:rFonts w:ascii="Arial" w:hAnsi="Arial" w:cs="Arial"/>
          <w:sz w:val="20"/>
          <w:szCs w:val="20"/>
        </w:rPr>
        <w:t>3</w:t>
      </w:r>
      <w:r w:rsidRPr="00D21B65">
        <w:rPr>
          <w:rFonts w:ascii="Arial" w:hAnsi="Arial" w:cs="Arial"/>
          <w:sz w:val="20"/>
          <w:szCs w:val="20"/>
        </w:rPr>
        <w:t xml:space="preserve"> (</w:t>
      </w:r>
      <w:r w:rsidR="000B7067" w:rsidRPr="00D21B65">
        <w:rPr>
          <w:rFonts w:ascii="Arial" w:hAnsi="Arial" w:cs="Arial"/>
          <w:sz w:val="20"/>
          <w:szCs w:val="20"/>
        </w:rPr>
        <w:t>treh</w:t>
      </w:r>
      <w:r w:rsidRPr="00D21B65">
        <w:rPr>
          <w:rFonts w:ascii="Arial" w:hAnsi="Arial" w:cs="Arial"/>
          <w:sz w:val="20"/>
          <w:szCs w:val="20"/>
        </w:rPr>
        <w:t xml:space="preserve">) enakih izvodih, od katerih ima vsak značaj izvirnika in od katerih prejme vsaka stranka tega sporazuma po </w:t>
      </w:r>
      <w:r w:rsidR="00962A8D" w:rsidRPr="00D21B65">
        <w:rPr>
          <w:rFonts w:ascii="Arial" w:hAnsi="Arial" w:cs="Arial"/>
          <w:sz w:val="20"/>
          <w:szCs w:val="20"/>
        </w:rPr>
        <w:t>1</w:t>
      </w:r>
      <w:r w:rsidRPr="00D21B65">
        <w:rPr>
          <w:rFonts w:ascii="Arial" w:hAnsi="Arial" w:cs="Arial"/>
          <w:sz w:val="20"/>
          <w:szCs w:val="20"/>
        </w:rPr>
        <w:t xml:space="preserve"> (</w:t>
      </w:r>
      <w:r w:rsidR="00962A8D" w:rsidRPr="00D21B65">
        <w:rPr>
          <w:rFonts w:ascii="Arial" w:hAnsi="Arial" w:cs="Arial"/>
          <w:sz w:val="20"/>
          <w:szCs w:val="20"/>
        </w:rPr>
        <w:t>en</w:t>
      </w:r>
      <w:r w:rsidRPr="00D21B65">
        <w:rPr>
          <w:rFonts w:ascii="Arial" w:hAnsi="Arial" w:cs="Arial"/>
          <w:sz w:val="20"/>
          <w:szCs w:val="20"/>
        </w:rPr>
        <w:t>) izvod.</w:t>
      </w:r>
    </w:p>
    <w:p w14:paraId="7B754ED1" w14:textId="77777777" w:rsidR="00FC43BD" w:rsidRPr="00D21B65" w:rsidRDefault="00FC43BD" w:rsidP="004D13C7">
      <w:pPr>
        <w:spacing w:after="0" w:line="240" w:lineRule="auto"/>
        <w:jc w:val="both"/>
        <w:rPr>
          <w:rFonts w:ascii="Arial" w:hAnsi="Arial" w:cs="Arial"/>
          <w:sz w:val="20"/>
          <w:szCs w:val="20"/>
        </w:rPr>
      </w:pPr>
    </w:p>
    <w:p w14:paraId="3AA2A5AE" w14:textId="005CA718" w:rsidR="000502EB" w:rsidRPr="00D21B65" w:rsidRDefault="004C17E4" w:rsidP="004D13C7">
      <w:pPr>
        <w:spacing w:after="0" w:line="240" w:lineRule="auto"/>
        <w:jc w:val="both"/>
        <w:rPr>
          <w:rFonts w:ascii="Arial" w:hAnsi="Arial" w:cs="Arial"/>
          <w:sz w:val="20"/>
          <w:szCs w:val="20"/>
        </w:rPr>
      </w:pPr>
      <w:r w:rsidRPr="00D21B65">
        <w:rPr>
          <w:rFonts w:ascii="Arial" w:hAnsi="Arial" w:cs="Arial"/>
          <w:sz w:val="20"/>
          <w:szCs w:val="20"/>
        </w:rPr>
        <w:t>Okvirni sporazum je sklenjen z dnem, ko ga podpišejo vse stranke</w:t>
      </w:r>
      <w:r w:rsidR="00D216F3">
        <w:rPr>
          <w:rFonts w:ascii="Arial" w:hAnsi="Arial" w:cs="Arial"/>
          <w:sz w:val="20"/>
          <w:szCs w:val="20"/>
        </w:rPr>
        <w:t xml:space="preserve"> </w:t>
      </w:r>
      <w:r w:rsidR="00D216F3" w:rsidRPr="00213160">
        <w:rPr>
          <w:rFonts w:ascii="Arial" w:hAnsi="Arial" w:cs="Arial"/>
          <w:sz w:val="20"/>
          <w:szCs w:val="20"/>
        </w:rPr>
        <w:t>okvirnega sporazuma</w:t>
      </w:r>
      <w:r w:rsidRPr="00D21B65">
        <w:rPr>
          <w:rFonts w:ascii="Arial" w:hAnsi="Arial" w:cs="Arial"/>
          <w:sz w:val="20"/>
          <w:szCs w:val="20"/>
        </w:rPr>
        <w:t>, in prične veljati pod odložnim pogojem predložitve zavarovanja za dobro izvedbo. Okvirni sporazum je veljaven do zaključka vseh obveznosti strank po okvirnem sporazumu.</w:t>
      </w:r>
    </w:p>
    <w:p w14:paraId="0CBACA92" w14:textId="50363073" w:rsidR="000502EB" w:rsidRPr="00D21B65" w:rsidRDefault="000502EB" w:rsidP="004D13C7">
      <w:pPr>
        <w:spacing w:after="0" w:line="240" w:lineRule="auto"/>
        <w:jc w:val="both"/>
        <w:rPr>
          <w:rFonts w:ascii="Arial" w:hAnsi="Arial" w:cs="Arial"/>
          <w:sz w:val="20"/>
          <w:szCs w:val="20"/>
        </w:rPr>
      </w:pPr>
    </w:p>
    <w:p w14:paraId="49ED9E0B" w14:textId="77777777" w:rsidR="000D10AB" w:rsidRPr="00D21B65" w:rsidRDefault="000D10AB" w:rsidP="004D13C7">
      <w:pPr>
        <w:spacing w:after="0" w:line="240" w:lineRule="auto"/>
        <w:jc w:val="both"/>
        <w:rPr>
          <w:rFonts w:ascii="Arial" w:hAnsi="Arial" w:cs="Arial"/>
          <w:sz w:val="20"/>
          <w:szCs w:val="20"/>
        </w:rPr>
      </w:pPr>
    </w:p>
    <w:p w14:paraId="74FA0C04" w14:textId="77777777" w:rsidR="000502EB" w:rsidRPr="00D21B65" w:rsidRDefault="000502EB" w:rsidP="004D13C7">
      <w:pPr>
        <w:spacing w:after="0" w:line="240" w:lineRule="auto"/>
        <w:jc w:val="both"/>
        <w:rPr>
          <w:rFonts w:ascii="Arial" w:hAnsi="Arial" w:cs="Arial"/>
          <w:sz w:val="20"/>
          <w:szCs w:val="20"/>
        </w:rPr>
      </w:pPr>
    </w:p>
    <w:p w14:paraId="53F1827F" w14:textId="08C57BB9" w:rsidR="00FB38D9" w:rsidRPr="00D21B65" w:rsidRDefault="00FB38D9" w:rsidP="004D13C7">
      <w:pPr>
        <w:spacing w:after="0" w:line="240" w:lineRule="auto"/>
        <w:rPr>
          <w:rFonts w:ascii="Arial" w:hAnsi="Arial" w:cs="Arial"/>
          <w:b/>
          <w:sz w:val="20"/>
          <w:szCs w:val="20"/>
        </w:rPr>
      </w:pPr>
      <w:r w:rsidRPr="00D21B65">
        <w:rPr>
          <w:rFonts w:ascii="Arial" w:hAnsi="Arial" w:cs="Arial"/>
          <w:b/>
          <w:sz w:val="20"/>
          <w:szCs w:val="20"/>
        </w:rPr>
        <w:t>PREVOZNIK:</w:t>
      </w:r>
      <w:r w:rsidRPr="00D21B65">
        <w:rPr>
          <w:rFonts w:ascii="Arial" w:hAnsi="Arial" w:cs="Arial"/>
          <w:b/>
          <w:sz w:val="20"/>
          <w:szCs w:val="20"/>
        </w:rPr>
        <w:tab/>
      </w:r>
      <w:r w:rsidRPr="00D21B65">
        <w:rPr>
          <w:rFonts w:ascii="Arial" w:hAnsi="Arial" w:cs="Arial"/>
          <w:b/>
          <w:sz w:val="20"/>
          <w:szCs w:val="20"/>
        </w:rPr>
        <w:tab/>
      </w:r>
      <w:r w:rsidRPr="00D21B65">
        <w:rPr>
          <w:rFonts w:ascii="Arial" w:hAnsi="Arial" w:cs="Arial"/>
          <w:b/>
          <w:sz w:val="20"/>
          <w:szCs w:val="20"/>
        </w:rPr>
        <w:tab/>
      </w:r>
      <w:r w:rsidRPr="00D21B65">
        <w:rPr>
          <w:rFonts w:ascii="Arial" w:hAnsi="Arial" w:cs="Arial"/>
          <w:b/>
          <w:sz w:val="20"/>
          <w:szCs w:val="20"/>
        </w:rPr>
        <w:tab/>
      </w:r>
      <w:r w:rsidRPr="00D21B65">
        <w:rPr>
          <w:rFonts w:ascii="Arial" w:hAnsi="Arial" w:cs="Arial"/>
          <w:b/>
          <w:sz w:val="20"/>
          <w:szCs w:val="20"/>
        </w:rPr>
        <w:tab/>
      </w:r>
      <w:r w:rsidRPr="00D21B65">
        <w:rPr>
          <w:rFonts w:ascii="Arial" w:hAnsi="Arial" w:cs="Arial"/>
          <w:b/>
          <w:sz w:val="20"/>
          <w:szCs w:val="20"/>
        </w:rPr>
        <w:tab/>
      </w:r>
      <w:r w:rsidRPr="00D21B65">
        <w:rPr>
          <w:rFonts w:ascii="Arial" w:hAnsi="Arial" w:cs="Arial"/>
          <w:b/>
          <w:sz w:val="20"/>
          <w:szCs w:val="20"/>
        </w:rPr>
        <w:tab/>
        <w:t>NAROČNIK:</w:t>
      </w:r>
    </w:p>
    <w:p w14:paraId="3C0F175E" w14:textId="03842EDA" w:rsidR="00785B16" w:rsidRPr="00D21B65" w:rsidRDefault="000D10AB" w:rsidP="00785B16">
      <w:pPr>
        <w:spacing w:after="0" w:line="240" w:lineRule="auto"/>
        <w:rPr>
          <w:rFonts w:ascii="Arial" w:hAnsi="Arial" w:cs="Arial"/>
          <w:sz w:val="20"/>
          <w:szCs w:val="20"/>
        </w:rPr>
      </w:pPr>
      <w:r w:rsidRPr="00D21B65">
        <w:rPr>
          <w:rFonts w:ascii="Arial" w:hAnsi="Arial" w:cs="Arial"/>
          <w:sz w:val="20"/>
          <w:szCs w:val="20"/>
        </w:rPr>
        <w:t>_________________________</w:t>
      </w:r>
      <w:r w:rsidR="00785B16" w:rsidRPr="00D21B65">
        <w:rPr>
          <w:rFonts w:ascii="Arial" w:hAnsi="Arial" w:cs="Arial"/>
          <w:sz w:val="20"/>
          <w:szCs w:val="20"/>
        </w:rPr>
        <w:t>.</w:t>
      </w:r>
      <w:r w:rsidR="00785B16" w:rsidRPr="00D21B65">
        <w:rPr>
          <w:rFonts w:ascii="Arial" w:hAnsi="Arial" w:cs="Arial"/>
          <w:sz w:val="20"/>
          <w:szCs w:val="20"/>
        </w:rPr>
        <w:tab/>
      </w:r>
      <w:r w:rsidR="00785B16" w:rsidRPr="00D21B65">
        <w:rPr>
          <w:rFonts w:ascii="Arial" w:hAnsi="Arial" w:cs="Arial"/>
          <w:sz w:val="20"/>
          <w:szCs w:val="20"/>
        </w:rPr>
        <w:tab/>
      </w:r>
      <w:r w:rsidR="00785B16" w:rsidRPr="00D21B65">
        <w:rPr>
          <w:rFonts w:ascii="Arial" w:hAnsi="Arial" w:cs="Arial"/>
          <w:sz w:val="20"/>
          <w:szCs w:val="20"/>
        </w:rPr>
        <w:tab/>
      </w:r>
      <w:r w:rsidR="00785B16" w:rsidRPr="00D21B65">
        <w:rPr>
          <w:rFonts w:ascii="Arial" w:hAnsi="Arial" w:cs="Arial"/>
          <w:sz w:val="20"/>
          <w:szCs w:val="20"/>
        </w:rPr>
        <w:tab/>
      </w:r>
      <w:r w:rsidR="00785B16" w:rsidRPr="00D21B65">
        <w:rPr>
          <w:rFonts w:ascii="Arial" w:hAnsi="Arial" w:cs="Arial"/>
          <w:bCs/>
          <w:sz w:val="20"/>
          <w:szCs w:val="20"/>
        </w:rPr>
        <w:t>OBČNA TRŽIČ</w:t>
      </w:r>
      <w:r w:rsidR="00785B16" w:rsidRPr="00D21B65">
        <w:rPr>
          <w:rFonts w:ascii="Arial" w:hAnsi="Arial" w:cs="Arial"/>
          <w:sz w:val="20"/>
          <w:szCs w:val="20"/>
        </w:rPr>
        <w:tab/>
      </w:r>
    </w:p>
    <w:p w14:paraId="2A004A9D" w14:textId="77777777" w:rsidR="00785B16" w:rsidRPr="00D21B65" w:rsidRDefault="00785B16" w:rsidP="00785B16">
      <w:pPr>
        <w:spacing w:after="0" w:line="240" w:lineRule="auto"/>
        <w:rPr>
          <w:rFonts w:ascii="Arial" w:hAnsi="Arial" w:cs="Arial"/>
          <w:sz w:val="20"/>
          <w:szCs w:val="20"/>
        </w:rPr>
      </w:pPr>
    </w:p>
    <w:p w14:paraId="683B3E3A" w14:textId="77777777" w:rsidR="00785B16" w:rsidRPr="00D21B65" w:rsidRDefault="00785B16" w:rsidP="00785B16">
      <w:pPr>
        <w:spacing w:after="0" w:line="240" w:lineRule="auto"/>
        <w:rPr>
          <w:rFonts w:ascii="Arial" w:hAnsi="Arial" w:cs="Arial"/>
          <w:sz w:val="20"/>
          <w:szCs w:val="20"/>
        </w:rPr>
      </w:pPr>
      <w:r w:rsidRPr="00D21B65">
        <w:rPr>
          <w:rFonts w:ascii="Arial" w:hAnsi="Arial" w:cs="Arial"/>
          <w:sz w:val="20"/>
          <w:szCs w:val="20"/>
        </w:rPr>
        <w:t xml:space="preserve">dne: _ _ _ _ _ _ _ _ _ _ _ _ _ _ </w:t>
      </w:r>
      <w:r w:rsidRPr="00D21B65">
        <w:rPr>
          <w:rFonts w:ascii="Arial" w:hAnsi="Arial" w:cs="Arial"/>
          <w:sz w:val="20"/>
          <w:szCs w:val="20"/>
        </w:rPr>
        <w:tab/>
      </w:r>
      <w:r w:rsidRPr="00D21B65">
        <w:rPr>
          <w:rFonts w:ascii="Arial" w:hAnsi="Arial" w:cs="Arial"/>
          <w:sz w:val="20"/>
          <w:szCs w:val="20"/>
        </w:rPr>
        <w:tab/>
      </w:r>
      <w:r w:rsidRPr="00D21B65">
        <w:rPr>
          <w:rFonts w:ascii="Arial" w:hAnsi="Arial" w:cs="Arial"/>
          <w:sz w:val="20"/>
          <w:szCs w:val="20"/>
        </w:rPr>
        <w:tab/>
      </w:r>
      <w:r w:rsidRPr="00D21B65">
        <w:rPr>
          <w:rFonts w:ascii="Arial" w:hAnsi="Arial" w:cs="Arial"/>
          <w:sz w:val="20"/>
          <w:szCs w:val="20"/>
        </w:rPr>
        <w:tab/>
      </w:r>
      <w:r w:rsidRPr="00D21B65">
        <w:rPr>
          <w:rFonts w:ascii="Arial" w:hAnsi="Arial" w:cs="Arial"/>
          <w:sz w:val="20"/>
          <w:szCs w:val="20"/>
        </w:rPr>
        <w:tab/>
        <w:t>dne: _ _ _ _ _ _ _ _ _ _ _ _ _ _ _</w:t>
      </w:r>
    </w:p>
    <w:p w14:paraId="43CF2511" w14:textId="77777777" w:rsidR="00785B16" w:rsidRPr="00D21B65" w:rsidRDefault="00785B16" w:rsidP="00785B16">
      <w:pPr>
        <w:spacing w:after="0" w:line="240" w:lineRule="auto"/>
        <w:rPr>
          <w:rFonts w:ascii="Arial" w:hAnsi="Arial" w:cs="Arial"/>
          <w:sz w:val="20"/>
          <w:szCs w:val="20"/>
        </w:rPr>
      </w:pPr>
    </w:p>
    <w:p w14:paraId="7CCDC986" w14:textId="1E8B4EFF" w:rsidR="00785B16" w:rsidRPr="00D21B65" w:rsidRDefault="000D10AB" w:rsidP="00785B16">
      <w:pPr>
        <w:spacing w:after="0" w:line="240" w:lineRule="auto"/>
        <w:rPr>
          <w:rFonts w:ascii="Arial" w:hAnsi="Arial" w:cs="Arial"/>
          <w:sz w:val="20"/>
          <w:szCs w:val="20"/>
        </w:rPr>
      </w:pPr>
      <w:r w:rsidRPr="00D21B65">
        <w:rPr>
          <w:rFonts w:ascii="Arial" w:hAnsi="Arial" w:cs="Arial"/>
          <w:sz w:val="20"/>
          <w:szCs w:val="20"/>
        </w:rPr>
        <w:t>__________________</w:t>
      </w:r>
      <w:r w:rsidR="00785B16" w:rsidRPr="00D21B65">
        <w:rPr>
          <w:rFonts w:ascii="Arial" w:hAnsi="Arial" w:cs="Arial"/>
          <w:sz w:val="20"/>
          <w:szCs w:val="20"/>
        </w:rPr>
        <w:tab/>
      </w:r>
      <w:r w:rsidR="00785B16" w:rsidRPr="00D21B65">
        <w:rPr>
          <w:rFonts w:ascii="Arial" w:hAnsi="Arial" w:cs="Arial"/>
          <w:sz w:val="20"/>
          <w:szCs w:val="20"/>
        </w:rPr>
        <w:tab/>
      </w:r>
      <w:r w:rsidR="00785B16" w:rsidRPr="00D21B65">
        <w:rPr>
          <w:rFonts w:ascii="Arial" w:hAnsi="Arial" w:cs="Arial"/>
          <w:sz w:val="20"/>
          <w:szCs w:val="20"/>
        </w:rPr>
        <w:tab/>
      </w:r>
      <w:r w:rsidR="00785B16" w:rsidRPr="00D21B65">
        <w:rPr>
          <w:rFonts w:ascii="Arial" w:hAnsi="Arial" w:cs="Arial"/>
          <w:sz w:val="20"/>
          <w:szCs w:val="20"/>
        </w:rPr>
        <w:tab/>
      </w:r>
      <w:r w:rsidR="00785B16" w:rsidRPr="00D21B65">
        <w:rPr>
          <w:rFonts w:ascii="Arial" w:hAnsi="Arial" w:cs="Arial"/>
          <w:sz w:val="20"/>
          <w:szCs w:val="20"/>
        </w:rPr>
        <w:tab/>
      </w:r>
      <w:r w:rsidR="00785B16" w:rsidRPr="00D21B65">
        <w:rPr>
          <w:rFonts w:ascii="Arial" w:hAnsi="Arial" w:cs="Arial"/>
          <w:sz w:val="20"/>
          <w:szCs w:val="20"/>
        </w:rPr>
        <w:tab/>
        <w:t>Peter Miklič,</w:t>
      </w:r>
    </w:p>
    <w:p w14:paraId="7DB91D66" w14:textId="593E3E1F" w:rsidR="00785B16" w:rsidRPr="00D21B65" w:rsidRDefault="000D10AB" w:rsidP="00785B16">
      <w:pPr>
        <w:spacing w:after="0" w:line="240" w:lineRule="auto"/>
        <w:ind w:left="708" w:hanging="708"/>
        <w:rPr>
          <w:rFonts w:ascii="Arial" w:hAnsi="Arial" w:cs="Arial"/>
          <w:sz w:val="20"/>
          <w:szCs w:val="20"/>
        </w:rPr>
      </w:pPr>
      <w:r w:rsidRPr="00D21B65">
        <w:rPr>
          <w:rFonts w:ascii="Arial" w:hAnsi="Arial" w:cs="Arial"/>
          <w:sz w:val="20"/>
          <w:szCs w:val="20"/>
        </w:rPr>
        <w:tab/>
      </w:r>
      <w:r w:rsidR="00785B16" w:rsidRPr="00D21B65">
        <w:rPr>
          <w:rFonts w:ascii="Arial" w:hAnsi="Arial" w:cs="Arial"/>
          <w:sz w:val="20"/>
          <w:szCs w:val="20"/>
        </w:rPr>
        <w:tab/>
      </w:r>
      <w:r w:rsidR="00785B16" w:rsidRPr="00D21B65">
        <w:rPr>
          <w:rFonts w:ascii="Arial" w:hAnsi="Arial" w:cs="Arial"/>
          <w:sz w:val="20"/>
          <w:szCs w:val="20"/>
        </w:rPr>
        <w:tab/>
      </w:r>
      <w:r w:rsidR="00785B16" w:rsidRPr="00D21B65">
        <w:rPr>
          <w:rFonts w:ascii="Arial" w:hAnsi="Arial" w:cs="Arial"/>
          <w:sz w:val="20"/>
          <w:szCs w:val="20"/>
        </w:rPr>
        <w:tab/>
      </w:r>
      <w:r w:rsidR="00785B16" w:rsidRPr="00D21B65">
        <w:rPr>
          <w:rFonts w:ascii="Arial" w:hAnsi="Arial" w:cs="Arial"/>
          <w:sz w:val="20"/>
          <w:szCs w:val="20"/>
        </w:rPr>
        <w:tab/>
      </w:r>
      <w:r w:rsidR="00785B16" w:rsidRPr="00D21B65">
        <w:rPr>
          <w:rFonts w:ascii="Arial" w:hAnsi="Arial" w:cs="Arial"/>
          <w:sz w:val="20"/>
          <w:szCs w:val="20"/>
        </w:rPr>
        <w:tab/>
      </w:r>
      <w:r w:rsidR="00785B16" w:rsidRPr="00D21B65">
        <w:rPr>
          <w:rFonts w:ascii="Arial" w:hAnsi="Arial" w:cs="Arial"/>
          <w:sz w:val="20"/>
          <w:szCs w:val="20"/>
        </w:rPr>
        <w:tab/>
      </w:r>
      <w:r w:rsidR="00785B16" w:rsidRPr="00D21B65">
        <w:rPr>
          <w:rFonts w:ascii="Arial" w:hAnsi="Arial" w:cs="Arial"/>
          <w:sz w:val="20"/>
          <w:szCs w:val="20"/>
        </w:rPr>
        <w:tab/>
        <w:t>župan</w:t>
      </w:r>
    </w:p>
    <w:p w14:paraId="18E4EADA" w14:textId="1671237B" w:rsidR="000502EB" w:rsidRPr="00D21B65" w:rsidRDefault="000502EB" w:rsidP="004D13C7">
      <w:pPr>
        <w:spacing w:after="0" w:line="240" w:lineRule="auto"/>
        <w:rPr>
          <w:rFonts w:ascii="Arial" w:hAnsi="Arial" w:cs="Arial"/>
          <w:sz w:val="20"/>
          <w:szCs w:val="20"/>
        </w:rPr>
      </w:pPr>
    </w:p>
    <w:p w14:paraId="0D6AD93D" w14:textId="571CAB70" w:rsidR="00D662A9" w:rsidRPr="00D21B65" w:rsidRDefault="00D662A9" w:rsidP="004D13C7">
      <w:pPr>
        <w:spacing w:after="0" w:line="240" w:lineRule="auto"/>
        <w:rPr>
          <w:rFonts w:ascii="Arial" w:hAnsi="Arial" w:cs="Arial"/>
          <w:sz w:val="20"/>
          <w:szCs w:val="20"/>
        </w:rPr>
      </w:pPr>
    </w:p>
    <w:p w14:paraId="01E9BCF6" w14:textId="77777777" w:rsidR="00D662A9" w:rsidRPr="00D21B65" w:rsidRDefault="00D662A9" w:rsidP="004D13C7">
      <w:pPr>
        <w:spacing w:after="0" w:line="240" w:lineRule="auto"/>
        <w:rPr>
          <w:rFonts w:ascii="Arial" w:hAnsi="Arial" w:cs="Arial"/>
          <w:sz w:val="20"/>
          <w:szCs w:val="20"/>
        </w:rPr>
      </w:pPr>
    </w:p>
    <w:p w14:paraId="05AB2AC7" w14:textId="77777777" w:rsidR="00785B16" w:rsidRPr="00D21B65" w:rsidRDefault="00785B16" w:rsidP="004D13C7">
      <w:pPr>
        <w:spacing w:after="0" w:line="240" w:lineRule="auto"/>
        <w:rPr>
          <w:rFonts w:ascii="Arial" w:hAnsi="Arial" w:cs="Arial"/>
          <w:sz w:val="20"/>
          <w:szCs w:val="20"/>
        </w:rPr>
      </w:pPr>
    </w:p>
    <w:p w14:paraId="295CC2A0" w14:textId="45F0B5A4" w:rsidR="002F25B7" w:rsidRPr="00D21B65" w:rsidRDefault="002F25B7" w:rsidP="004D13C7">
      <w:pPr>
        <w:spacing w:after="0" w:line="240" w:lineRule="auto"/>
        <w:rPr>
          <w:rFonts w:ascii="Arial" w:hAnsi="Arial" w:cs="Arial"/>
          <w:b/>
          <w:sz w:val="20"/>
          <w:szCs w:val="20"/>
        </w:rPr>
      </w:pPr>
      <w:r w:rsidRPr="00D21B65">
        <w:rPr>
          <w:rFonts w:ascii="Arial" w:hAnsi="Arial" w:cs="Arial"/>
          <w:b/>
          <w:sz w:val="20"/>
          <w:szCs w:val="20"/>
        </w:rPr>
        <w:tab/>
      </w:r>
      <w:r w:rsidRPr="00D21B65">
        <w:rPr>
          <w:rFonts w:ascii="Arial" w:hAnsi="Arial" w:cs="Arial"/>
          <w:b/>
          <w:sz w:val="20"/>
          <w:szCs w:val="20"/>
        </w:rPr>
        <w:tab/>
      </w:r>
      <w:r w:rsidRPr="00D21B65">
        <w:rPr>
          <w:rFonts w:ascii="Arial" w:hAnsi="Arial" w:cs="Arial"/>
          <w:b/>
          <w:sz w:val="20"/>
          <w:szCs w:val="20"/>
        </w:rPr>
        <w:tab/>
      </w:r>
      <w:r w:rsidRPr="00D21B65">
        <w:rPr>
          <w:rFonts w:ascii="Arial" w:hAnsi="Arial" w:cs="Arial"/>
          <w:b/>
          <w:sz w:val="20"/>
          <w:szCs w:val="20"/>
        </w:rPr>
        <w:tab/>
      </w:r>
      <w:r w:rsidRPr="00D21B65">
        <w:rPr>
          <w:rFonts w:ascii="Arial" w:hAnsi="Arial" w:cs="Arial"/>
          <w:b/>
          <w:sz w:val="20"/>
          <w:szCs w:val="20"/>
        </w:rPr>
        <w:tab/>
      </w:r>
      <w:r w:rsidRPr="00D21B65">
        <w:rPr>
          <w:rFonts w:ascii="Arial" w:hAnsi="Arial" w:cs="Arial"/>
          <w:b/>
          <w:sz w:val="20"/>
          <w:szCs w:val="20"/>
        </w:rPr>
        <w:tab/>
      </w:r>
      <w:r w:rsidRPr="00D21B65">
        <w:rPr>
          <w:rFonts w:ascii="Arial" w:hAnsi="Arial" w:cs="Arial"/>
          <w:b/>
          <w:sz w:val="20"/>
          <w:szCs w:val="20"/>
        </w:rPr>
        <w:tab/>
      </w:r>
      <w:r w:rsidR="00752515" w:rsidRPr="00D21B65">
        <w:rPr>
          <w:rFonts w:ascii="Arial" w:hAnsi="Arial" w:cs="Arial"/>
          <w:b/>
          <w:sz w:val="20"/>
          <w:szCs w:val="20"/>
        </w:rPr>
        <w:tab/>
      </w:r>
      <w:r w:rsidRPr="00D21B65">
        <w:rPr>
          <w:rFonts w:ascii="Arial" w:hAnsi="Arial" w:cs="Arial"/>
          <w:b/>
          <w:sz w:val="20"/>
          <w:szCs w:val="20"/>
        </w:rPr>
        <w:t>NAROČNIK:</w:t>
      </w:r>
    </w:p>
    <w:p w14:paraId="66A33F33" w14:textId="39512698" w:rsidR="002F25B7" w:rsidRPr="00D21B65" w:rsidRDefault="00752515" w:rsidP="004D13C7">
      <w:pPr>
        <w:spacing w:after="0" w:line="240" w:lineRule="auto"/>
        <w:rPr>
          <w:rFonts w:ascii="Arial" w:hAnsi="Arial" w:cs="Arial"/>
          <w:sz w:val="20"/>
          <w:szCs w:val="20"/>
        </w:rPr>
      </w:pPr>
      <w:r w:rsidRPr="00D21B65">
        <w:rPr>
          <w:rFonts w:ascii="Arial" w:hAnsi="Arial" w:cs="Arial"/>
          <w:sz w:val="20"/>
          <w:szCs w:val="20"/>
        </w:rPr>
        <w:tab/>
      </w:r>
      <w:r w:rsidRPr="00D21B65">
        <w:rPr>
          <w:rFonts w:ascii="Arial" w:hAnsi="Arial" w:cs="Arial"/>
          <w:sz w:val="20"/>
          <w:szCs w:val="20"/>
        </w:rPr>
        <w:tab/>
      </w:r>
      <w:r w:rsidRPr="00D21B65">
        <w:rPr>
          <w:rFonts w:ascii="Arial" w:hAnsi="Arial" w:cs="Arial"/>
          <w:sz w:val="20"/>
          <w:szCs w:val="20"/>
        </w:rPr>
        <w:tab/>
      </w:r>
      <w:r w:rsidR="002F25B7" w:rsidRPr="00D21B65">
        <w:rPr>
          <w:rFonts w:ascii="Arial" w:hAnsi="Arial" w:cs="Arial"/>
          <w:sz w:val="20"/>
          <w:szCs w:val="20"/>
        </w:rPr>
        <w:tab/>
      </w:r>
      <w:r w:rsidR="002F25B7" w:rsidRPr="00D21B65">
        <w:rPr>
          <w:rFonts w:ascii="Arial" w:hAnsi="Arial" w:cs="Arial"/>
          <w:sz w:val="20"/>
          <w:szCs w:val="20"/>
        </w:rPr>
        <w:tab/>
      </w:r>
      <w:r w:rsidR="002F25B7" w:rsidRPr="00D21B65">
        <w:rPr>
          <w:rFonts w:ascii="Arial" w:hAnsi="Arial" w:cs="Arial"/>
          <w:sz w:val="20"/>
          <w:szCs w:val="20"/>
        </w:rPr>
        <w:tab/>
      </w:r>
      <w:r w:rsidR="002F25B7" w:rsidRPr="00D21B65">
        <w:rPr>
          <w:rFonts w:ascii="Arial" w:hAnsi="Arial" w:cs="Arial"/>
          <w:sz w:val="20"/>
          <w:szCs w:val="20"/>
        </w:rPr>
        <w:tab/>
      </w:r>
      <w:r w:rsidR="002F25B7" w:rsidRPr="00D21B65">
        <w:rPr>
          <w:rFonts w:ascii="Arial" w:hAnsi="Arial" w:cs="Arial"/>
          <w:sz w:val="20"/>
          <w:szCs w:val="20"/>
        </w:rPr>
        <w:tab/>
      </w:r>
      <w:r w:rsidR="0098211E" w:rsidRPr="00D21B65">
        <w:rPr>
          <w:rFonts w:ascii="Arial" w:hAnsi="Arial" w:cs="Arial"/>
          <w:sz w:val="20"/>
          <w:szCs w:val="20"/>
        </w:rPr>
        <w:t>MESTNA OBČINA KRANJ</w:t>
      </w:r>
      <w:r w:rsidR="002F25B7" w:rsidRPr="00D21B65">
        <w:rPr>
          <w:rFonts w:ascii="Arial" w:hAnsi="Arial" w:cs="Arial"/>
          <w:sz w:val="20"/>
          <w:szCs w:val="20"/>
        </w:rPr>
        <w:tab/>
      </w:r>
    </w:p>
    <w:p w14:paraId="1EB5A259" w14:textId="679482B9" w:rsidR="002F25B7" w:rsidRPr="00D21B65" w:rsidRDefault="00752515" w:rsidP="004D13C7">
      <w:pPr>
        <w:spacing w:after="0" w:line="240" w:lineRule="auto"/>
        <w:rPr>
          <w:rFonts w:ascii="Arial" w:hAnsi="Arial" w:cs="Arial"/>
          <w:sz w:val="20"/>
          <w:szCs w:val="20"/>
        </w:rPr>
      </w:pPr>
      <w:r w:rsidRPr="00D21B65">
        <w:rPr>
          <w:rFonts w:ascii="Arial" w:hAnsi="Arial" w:cs="Arial"/>
          <w:sz w:val="20"/>
          <w:szCs w:val="20"/>
        </w:rPr>
        <w:tab/>
      </w:r>
      <w:r w:rsidRPr="00D21B65">
        <w:rPr>
          <w:rFonts w:ascii="Arial" w:hAnsi="Arial" w:cs="Arial"/>
          <w:sz w:val="20"/>
          <w:szCs w:val="20"/>
        </w:rPr>
        <w:tab/>
      </w:r>
      <w:r w:rsidRPr="00D21B65">
        <w:rPr>
          <w:rFonts w:ascii="Arial" w:hAnsi="Arial" w:cs="Arial"/>
          <w:sz w:val="20"/>
          <w:szCs w:val="20"/>
        </w:rPr>
        <w:tab/>
      </w:r>
      <w:r w:rsidR="002F25B7" w:rsidRPr="00D21B65">
        <w:rPr>
          <w:rFonts w:ascii="Arial" w:hAnsi="Arial" w:cs="Arial"/>
          <w:sz w:val="20"/>
          <w:szCs w:val="20"/>
        </w:rPr>
        <w:tab/>
      </w:r>
      <w:r w:rsidR="002F25B7" w:rsidRPr="00D21B65">
        <w:rPr>
          <w:rFonts w:ascii="Arial" w:hAnsi="Arial" w:cs="Arial"/>
          <w:sz w:val="20"/>
          <w:szCs w:val="20"/>
        </w:rPr>
        <w:tab/>
      </w:r>
      <w:r w:rsidR="002F25B7" w:rsidRPr="00D21B65">
        <w:rPr>
          <w:rFonts w:ascii="Arial" w:hAnsi="Arial" w:cs="Arial"/>
          <w:sz w:val="20"/>
          <w:szCs w:val="20"/>
        </w:rPr>
        <w:tab/>
      </w:r>
      <w:r w:rsidR="002F25B7" w:rsidRPr="00D21B65">
        <w:rPr>
          <w:rFonts w:ascii="Arial" w:hAnsi="Arial" w:cs="Arial"/>
          <w:sz w:val="20"/>
          <w:szCs w:val="20"/>
        </w:rPr>
        <w:tab/>
      </w:r>
      <w:r w:rsidR="002F25B7" w:rsidRPr="00D21B65">
        <w:rPr>
          <w:rFonts w:ascii="Arial" w:hAnsi="Arial" w:cs="Arial"/>
          <w:sz w:val="20"/>
          <w:szCs w:val="20"/>
        </w:rPr>
        <w:tab/>
        <w:t>dne: _ _ _ _ _ _ _ _ _ _ _ _ _ _ _</w:t>
      </w:r>
    </w:p>
    <w:p w14:paraId="3922017B" w14:textId="77777777" w:rsidR="002F25B7" w:rsidRPr="00D21B65" w:rsidRDefault="002F25B7" w:rsidP="004D13C7">
      <w:pPr>
        <w:spacing w:after="0" w:line="240" w:lineRule="auto"/>
        <w:rPr>
          <w:rFonts w:ascii="Arial" w:hAnsi="Arial" w:cs="Arial"/>
          <w:sz w:val="20"/>
          <w:szCs w:val="20"/>
        </w:rPr>
      </w:pPr>
    </w:p>
    <w:p w14:paraId="689F9AA8" w14:textId="3E27F1B3" w:rsidR="002F25B7" w:rsidRPr="00D21B65" w:rsidRDefault="00752515" w:rsidP="004D13C7">
      <w:pPr>
        <w:spacing w:after="0" w:line="240" w:lineRule="auto"/>
        <w:rPr>
          <w:rFonts w:ascii="Arial" w:hAnsi="Arial" w:cs="Arial"/>
          <w:sz w:val="20"/>
          <w:szCs w:val="20"/>
        </w:rPr>
      </w:pPr>
      <w:r w:rsidRPr="00D21B65">
        <w:rPr>
          <w:rFonts w:ascii="Arial" w:hAnsi="Arial" w:cs="Arial"/>
          <w:sz w:val="20"/>
          <w:szCs w:val="20"/>
        </w:rPr>
        <w:tab/>
      </w:r>
      <w:r w:rsidRPr="00D21B65">
        <w:rPr>
          <w:rFonts w:ascii="Arial" w:hAnsi="Arial" w:cs="Arial"/>
          <w:sz w:val="20"/>
          <w:szCs w:val="20"/>
        </w:rPr>
        <w:tab/>
      </w:r>
      <w:r w:rsidR="002F25B7" w:rsidRPr="00D21B65">
        <w:rPr>
          <w:rFonts w:ascii="Arial" w:hAnsi="Arial" w:cs="Arial"/>
          <w:sz w:val="20"/>
          <w:szCs w:val="20"/>
        </w:rPr>
        <w:tab/>
      </w:r>
      <w:r w:rsidR="002F25B7" w:rsidRPr="00D21B65">
        <w:rPr>
          <w:rFonts w:ascii="Arial" w:hAnsi="Arial" w:cs="Arial"/>
          <w:sz w:val="20"/>
          <w:szCs w:val="20"/>
        </w:rPr>
        <w:tab/>
      </w:r>
      <w:r w:rsidR="002F25B7" w:rsidRPr="00D21B65">
        <w:rPr>
          <w:rFonts w:ascii="Arial" w:hAnsi="Arial" w:cs="Arial"/>
          <w:sz w:val="20"/>
          <w:szCs w:val="20"/>
        </w:rPr>
        <w:tab/>
      </w:r>
      <w:r w:rsidR="002F25B7" w:rsidRPr="00D21B65">
        <w:rPr>
          <w:rFonts w:ascii="Arial" w:hAnsi="Arial" w:cs="Arial"/>
          <w:sz w:val="20"/>
          <w:szCs w:val="20"/>
        </w:rPr>
        <w:tab/>
      </w:r>
      <w:r w:rsidR="002F25B7" w:rsidRPr="00D21B65">
        <w:rPr>
          <w:rFonts w:ascii="Arial" w:hAnsi="Arial" w:cs="Arial"/>
          <w:sz w:val="20"/>
          <w:szCs w:val="20"/>
        </w:rPr>
        <w:tab/>
      </w:r>
      <w:r w:rsidR="002F25B7" w:rsidRPr="00D21B65">
        <w:rPr>
          <w:rFonts w:ascii="Arial" w:hAnsi="Arial" w:cs="Arial"/>
          <w:sz w:val="20"/>
          <w:szCs w:val="20"/>
        </w:rPr>
        <w:tab/>
      </w:r>
      <w:r w:rsidR="0098211E" w:rsidRPr="00D21B65">
        <w:rPr>
          <w:rFonts w:ascii="Arial" w:hAnsi="Arial" w:cs="Arial"/>
          <w:sz w:val="20"/>
          <w:szCs w:val="20"/>
        </w:rPr>
        <w:t>Matjaž Rakovec</w:t>
      </w:r>
      <w:r w:rsidR="002F25B7" w:rsidRPr="00D21B65">
        <w:rPr>
          <w:rFonts w:ascii="Arial" w:hAnsi="Arial" w:cs="Arial"/>
          <w:sz w:val="20"/>
          <w:szCs w:val="20"/>
        </w:rPr>
        <w:t>,</w:t>
      </w:r>
    </w:p>
    <w:p w14:paraId="4DFD0A1A" w14:textId="44DDB4F2" w:rsidR="002F25B7" w:rsidRPr="00D21B65" w:rsidRDefault="002F25B7" w:rsidP="004D13C7">
      <w:pPr>
        <w:spacing w:after="0" w:line="240" w:lineRule="auto"/>
        <w:ind w:left="708" w:hanging="708"/>
        <w:rPr>
          <w:rFonts w:ascii="Arial" w:hAnsi="Arial" w:cs="Arial"/>
          <w:sz w:val="20"/>
          <w:szCs w:val="20"/>
        </w:rPr>
      </w:pPr>
      <w:r w:rsidRPr="00D21B65">
        <w:rPr>
          <w:rFonts w:ascii="Arial" w:hAnsi="Arial" w:cs="Arial"/>
          <w:sz w:val="20"/>
          <w:szCs w:val="20"/>
        </w:rPr>
        <w:tab/>
      </w:r>
      <w:r w:rsidRPr="00D21B65">
        <w:rPr>
          <w:rFonts w:ascii="Arial" w:hAnsi="Arial" w:cs="Arial"/>
          <w:sz w:val="20"/>
          <w:szCs w:val="20"/>
        </w:rPr>
        <w:tab/>
      </w:r>
      <w:r w:rsidRPr="00D21B65">
        <w:rPr>
          <w:rFonts w:ascii="Arial" w:hAnsi="Arial" w:cs="Arial"/>
          <w:sz w:val="20"/>
          <w:szCs w:val="20"/>
        </w:rPr>
        <w:tab/>
      </w:r>
      <w:r w:rsidRPr="00D21B65">
        <w:rPr>
          <w:rFonts w:ascii="Arial" w:hAnsi="Arial" w:cs="Arial"/>
          <w:sz w:val="20"/>
          <w:szCs w:val="20"/>
        </w:rPr>
        <w:tab/>
      </w:r>
      <w:r w:rsidRPr="00D21B65">
        <w:rPr>
          <w:rFonts w:ascii="Arial" w:hAnsi="Arial" w:cs="Arial"/>
          <w:sz w:val="20"/>
          <w:szCs w:val="20"/>
        </w:rPr>
        <w:tab/>
      </w:r>
      <w:r w:rsidRPr="00D21B65">
        <w:rPr>
          <w:rFonts w:ascii="Arial" w:hAnsi="Arial" w:cs="Arial"/>
          <w:sz w:val="20"/>
          <w:szCs w:val="20"/>
        </w:rPr>
        <w:tab/>
      </w:r>
      <w:r w:rsidRPr="00D21B65">
        <w:rPr>
          <w:rFonts w:ascii="Arial" w:hAnsi="Arial" w:cs="Arial"/>
          <w:sz w:val="20"/>
          <w:szCs w:val="20"/>
        </w:rPr>
        <w:tab/>
      </w:r>
      <w:r w:rsidRPr="00D21B65">
        <w:rPr>
          <w:rFonts w:ascii="Arial" w:hAnsi="Arial" w:cs="Arial"/>
          <w:sz w:val="20"/>
          <w:szCs w:val="20"/>
        </w:rPr>
        <w:tab/>
        <w:t>župan</w:t>
      </w:r>
    </w:p>
    <w:p w14:paraId="7F7976EF" w14:textId="1DF8E049" w:rsidR="002F25B7" w:rsidRPr="00D21B65" w:rsidRDefault="002F25B7" w:rsidP="004D13C7">
      <w:pPr>
        <w:spacing w:after="0" w:line="240" w:lineRule="auto"/>
        <w:rPr>
          <w:rFonts w:ascii="Arial" w:hAnsi="Arial" w:cs="Arial"/>
          <w:sz w:val="20"/>
          <w:szCs w:val="20"/>
        </w:rPr>
      </w:pPr>
    </w:p>
    <w:p w14:paraId="6FC12410" w14:textId="5F9167F5" w:rsidR="00D662A9" w:rsidRPr="00D21B65" w:rsidRDefault="00D662A9" w:rsidP="004D13C7">
      <w:pPr>
        <w:spacing w:after="0" w:line="240" w:lineRule="auto"/>
        <w:rPr>
          <w:rFonts w:ascii="Arial" w:hAnsi="Arial" w:cs="Arial"/>
          <w:color w:val="FF0000"/>
          <w:sz w:val="20"/>
          <w:szCs w:val="20"/>
        </w:rPr>
      </w:pPr>
    </w:p>
    <w:p w14:paraId="08E95EAC" w14:textId="503E0FE0" w:rsidR="002F25B7" w:rsidRPr="00D21B65" w:rsidRDefault="000D10AB" w:rsidP="004D13C7">
      <w:pPr>
        <w:spacing w:after="0" w:line="240" w:lineRule="auto"/>
        <w:ind w:left="708" w:hanging="708"/>
        <w:rPr>
          <w:rFonts w:ascii="Arial" w:hAnsi="Arial" w:cs="Arial"/>
          <w:color w:val="FF0000"/>
          <w:sz w:val="20"/>
          <w:szCs w:val="20"/>
        </w:rPr>
      </w:pPr>
      <w:r w:rsidRPr="00D21B65">
        <w:rPr>
          <w:rFonts w:ascii="Arial" w:hAnsi="Arial" w:cs="Arial"/>
          <w:color w:val="FF0000"/>
          <w:sz w:val="20"/>
          <w:szCs w:val="20"/>
        </w:rPr>
        <w:tab/>
      </w:r>
    </w:p>
    <w:p w14:paraId="16BDD715" w14:textId="77777777" w:rsidR="00FB38D9" w:rsidRPr="00D21B65" w:rsidRDefault="00FB38D9" w:rsidP="004D13C7">
      <w:pPr>
        <w:spacing w:after="0" w:line="240" w:lineRule="auto"/>
        <w:rPr>
          <w:rFonts w:ascii="Arial" w:hAnsi="Arial" w:cs="Arial"/>
          <w:color w:val="FF0000"/>
          <w:sz w:val="20"/>
          <w:szCs w:val="20"/>
        </w:rPr>
      </w:pPr>
    </w:p>
    <w:p w14:paraId="5F39E4C1" w14:textId="19DE6872" w:rsidR="009A3A50" w:rsidRPr="00D21B65" w:rsidRDefault="009A3A50" w:rsidP="004D13C7">
      <w:pPr>
        <w:spacing w:after="0" w:line="240" w:lineRule="auto"/>
        <w:jc w:val="both"/>
        <w:rPr>
          <w:rFonts w:ascii="Arial" w:hAnsi="Arial" w:cs="Arial"/>
          <w:color w:val="FF0000"/>
          <w:sz w:val="20"/>
          <w:szCs w:val="20"/>
        </w:rPr>
      </w:pPr>
    </w:p>
    <w:p w14:paraId="35F5B325" w14:textId="3BD4E5E9" w:rsidR="00946DAE" w:rsidRPr="00D21B65" w:rsidRDefault="000502EB" w:rsidP="004D13C7">
      <w:pPr>
        <w:spacing w:after="0" w:line="240" w:lineRule="auto"/>
        <w:jc w:val="both"/>
        <w:rPr>
          <w:rFonts w:ascii="Arial" w:hAnsi="Arial" w:cs="Arial"/>
          <w:sz w:val="20"/>
          <w:szCs w:val="20"/>
        </w:rPr>
      </w:pPr>
      <w:r w:rsidRPr="00D21B65">
        <w:rPr>
          <w:rFonts w:ascii="Arial" w:hAnsi="Arial" w:cs="Arial"/>
          <w:sz w:val="20"/>
          <w:szCs w:val="20"/>
        </w:rPr>
        <w:t>Opomba:</w:t>
      </w:r>
      <w:r w:rsidR="00FB38D9" w:rsidRPr="00D21B65">
        <w:rPr>
          <w:rFonts w:ascii="Arial" w:hAnsi="Arial" w:cs="Arial"/>
          <w:sz w:val="20"/>
          <w:szCs w:val="20"/>
        </w:rPr>
        <w:t xml:space="preserve"> Sestavni del</w:t>
      </w:r>
      <w:r w:rsidRPr="00D21B65">
        <w:rPr>
          <w:rFonts w:ascii="Arial" w:hAnsi="Arial" w:cs="Arial"/>
          <w:sz w:val="20"/>
          <w:szCs w:val="20"/>
        </w:rPr>
        <w:t xml:space="preserve"> tega sporazuma bo letni načrt po določilu 2. odstavka </w:t>
      </w:r>
      <w:r w:rsidR="00BF5EAC" w:rsidRPr="00D21B65">
        <w:rPr>
          <w:rFonts w:ascii="Arial" w:hAnsi="Arial" w:cs="Arial"/>
          <w:sz w:val="20"/>
          <w:szCs w:val="20"/>
        </w:rPr>
        <w:t>4</w:t>
      </w:r>
      <w:r w:rsidRPr="00D21B65">
        <w:rPr>
          <w:rFonts w:ascii="Arial" w:hAnsi="Arial" w:cs="Arial"/>
          <w:sz w:val="20"/>
          <w:szCs w:val="20"/>
        </w:rPr>
        <w:t>. člena tega sporazuma.</w:t>
      </w:r>
    </w:p>
    <w:sectPr w:rsidR="00946DAE" w:rsidRPr="00D21B65" w:rsidSect="00974977">
      <w:footerReference w:type="default" r:id="rId19"/>
      <w:headerReference w:type="first" r:id="rId20"/>
      <w:pgSz w:w="11906" w:h="16838"/>
      <w:pgMar w:top="1418" w:right="1418" w:bottom="1418" w:left="1418" w:header="567"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DDB9B" w14:textId="77777777" w:rsidR="00317660" w:rsidRDefault="00317660" w:rsidP="006975C6">
      <w:pPr>
        <w:spacing w:after="0" w:line="240" w:lineRule="auto"/>
      </w:pPr>
      <w:r>
        <w:separator/>
      </w:r>
    </w:p>
  </w:endnote>
  <w:endnote w:type="continuationSeparator" w:id="0">
    <w:p w14:paraId="51D8E6F7" w14:textId="77777777" w:rsidR="00317660" w:rsidRDefault="00317660"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1441040"/>
      <w:docPartObj>
        <w:docPartGallery w:val="Page Numbers (Bottom of Page)"/>
        <w:docPartUnique/>
      </w:docPartObj>
    </w:sdtPr>
    <w:sdtEndPr/>
    <w:sdtContent>
      <w:p w14:paraId="44A1FFA3" w14:textId="604E19B8" w:rsidR="009B2658" w:rsidRDefault="009B2658">
        <w:pPr>
          <w:pStyle w:val="Footer"/>
          <w:jc w:val="right"/>
        </w:pPr>
        <w:r w:rsidRPr="00735D27">
          <w:rPr>
            <w:rFonts w:cs="Arial"/>
            <w:sz w:val="20"/>
            <w:szCs w:val="20"/>
          </w:rPr>
          <w:fldChar w:fldCharType="begin"/>
        </w:r>
        <w:r w:rsidRPr="00735D27">
          <w:rPr>
            <w:rFonts w:cs="Arial"/>
            <w:sz w:val="20"/>
            <w:szCs w:val="20"/>
          </w:rPr>
          <w:instrText>PAGE   \* MERGEFORMAT</w:instrText>
        </w:r>
        <w:r w:rsidRPr="00735D27">
          <w:rPr>
            <w:rFonts w:cs="Arial"/>
            <w:sz w:val="20"/>
            <w:szCs w:val="20"/>
          </w:rPr>
          <w:fldChar w:fldCharType="separate"/>
        </w:r>
        <w:r w:rsidR="00635293">
          <w:rPr>
            <w:rFonts w:cs="Arial"/>
            <w:noProof/>
            <w:sz w:val="20"/>
            <w:szCs w:val="20"/>
          </w:rPr>
          <w:t>4</w:t>
        </w:r>
        <w:r w:rsidRPr="00735D27">
          <w:rPr>
            <w:rFonts w:cs="Arial"/>
            <w:sz w:val="20"/>
            <w:szCs w:val="20"/>
          </w:rPr>
          <w:fldChar w:fldCharType="end"/>
        </w:r>
      </w:p>
    </w:sdtContent>
  </w:sdt>
  <w:p w14:paraId="15D8F811" w14:textId="77777777" w:rsidR="009B2658" w:rsidRDefault="009B2658" w:rsidP="00D74E6E">
    <w:pPr>
      <w:pStyle w:val="Footer"/>
      <w:tabs>
        <w:tab w:val="clear" w:pos="4536"/>
        <w:tab w:val="clear" w:pos="9072"/>
        <w:tab w:val="left" w:pos="378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23627" w14:textId="77777777" w:rsidR="00317660" w:rsidRDefault="00317660" w:rsidP="006975C6">
      <w:pPr>
        <w:spacing w:after="0" w:line="240" w:lineRule="auto"/>
      </w:pPr>
      <w:r>
        <w:separator/>
      </w:r>
    </w:p>
  </w:footnote>
  <w:footnote w:type="continuationSeparator" w:id="0">
    <w:p w14:paraId="719BABB2" w14:textId="77777777" w:rsidR="00317660" w:rsidRDefault="00317660"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E395A" w14:textId="4A8D4E18" w:rsidR="009B2658" w:rsidRPr="002160FA" w:rsidRDefault="009B2658" w:rsidP="00974977">
    <w:pPr>
      <w:pStyle w:val="Default"/>
      <w:jc w:val="center"/>
      <w:rPr>
        <w:sz w:val="20"/>
        <w:szCs w:val="20"/>
      </w:rPr>
    </w:pPr>
  </w:p>
  <w:p w14:paraId="0D8B99ED" w14:textId="77777777" w:rsidR="009B2658" w:rsidRDefault="009B2658" w:rsidP="0097497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84332"/>
    <w:multiLevelType w:val="hybridMultilevel"/>
    <w:tmpl w:val="25163EC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CF0FBB"/>
    <w:multiLevelType w:val="hybridMultilevel"/>
    <w:tmpl w:val="5332F6D4"/>
    <w:lvl w:ilvl="0" w:tplc="DA6E3BB4">
      <w:start w:val="1"/>
      <w:numFmt w:val="bullet"/>
      <w:lvlText w:val=""/>
      <w:lvlJc w:val="left"/>
      <w:pPr>
        <w:ind w:left="720" w:hanging="360"/>
      </w:pPr>
      <w:rPr>
        <w:rFonts w:ascii="Symbol" w:hAnsi="Symbol" w:cs="Symbol" w:hint="default"/>
        <w:sz w:val="18"/>
        <w:szCs w:val="18"/>
      </w:rPr>
    </w:lvl>
    <w:lvl w:ilvl="1" w:tplc="B8B6B88C">
      <w:start w:val="1"/>
      <w:numFmt w:val="bullet"/>
      <w:lvlText w:val="o"/>
      <w:lvlJc w:val="left"/>
      <w:pPr>
        <w:ind w:left="1440" w:hanging="360"/>
      </w:pPr>
      <w:rPr>
        <w:rFonts w:ascii="Courier New" w:hAnsi="Courier New" w:cs="Courier New" w:hint="default"/>
      </w:rPr>
    </w:lvl>
    <w:lvl w:ilvl="2" w:tplc="4F34D4A8">
      <w:start w:val="1"/>
      <w:numFmt w:val="bullet"/>
      <w:lvlText w:val=""/>
      <w:lvlJc w:val="left"/>
      <w:pPr>
        <w:ind w:left="2160" w:hanging="360"/>
      </w:pPr>
      <w:rPr>
        <w:rFonts w:ascii="Wingdings" w:hAnsi="Wingdings" w:cs="Wingdings" w:hint="default"/>
      </w:rPr>
    </w:lvl>
    <w:lvl w:ilvl="3" w:tplc="C380B07A">
      <w:start w:val="1"/>
      <w:numFmt w:val="bullet"/>
      <w:lvlText w:val=""/>
      <w:lvlJc w:val="left"/>
      <w:pPr>
        <w:ind w:left="2880" w:hanging="360"/>
      </w:pPr>
      <w:rPr>
        <w:rFonts w:ascii="Symbol" w:hAnsi="Symbol" w:cs="Symbol" w:hint="default"/>
      </w:rPr>
    </w:lvl>
    <w:lvl w:ilvl="4" w:tplc="BE4856EA">
      <w:start w:val="1"/>
      <w:numFmt w:val="bullet"/>
      <w:lvlText w:val="o"/>
      <w:lvlJc w:val="left"/>
      <w:pPr>
        <w:ind w:left="3600" w:hanging="360"/>
      </w:pPr>
      <w:rPr>
        <w:rFonts w:ascii="Courier New" w:hAnsi="Courier New" w:cs="Courier New" w:hint="default"/>
      </w:rPr>
    </w:lvl>
    <w:lvl w:ilvl="5" w:tplc="CC022292">
      <w:start w:val="1"/>
      <w:numFmt w:val="bullet"/>
      <w:lvlText w:val=""/>
      <w:lvlJc w:val="left"/>
      <w:pPr>
        <w:ind w:left="4320" w:hanging="360"/>
      </w:pPr>
      <w:rPr>
        <w:rFonts w:ascii="Wingdings" w:hAnsi="Wingdings" w:cs="Wingdings" w:hint="default"/>
      </w:rPr>
    </w:lvl>
    <w:lvl w:ilvl="6" w:tplc="83AE48C6">
      <w:start w:val="1"/>
      <w:numFmt w:val="bullet"/>
      <w:lvlText w:val=""/>
      <w:lvlJc w:val="left"/>
      <w:pPr>
        <w:ind w:left="5040" w:hanging="360"/>
      </w:pPr>
      <w:rPr>
        <w:rFonts w:ascii="Symbol" w:hAnsi="Symbol" w:cs="Symbol" w:hint="default"/>
      </w:rPr>
    </w:lvl>
    <w:lvl w:ilvl="7" w:tplc="68167740">
      <w:start w:val="1"/>
      <w:numFmt w:val="bullet"/>
      <w:lvlText w:val="o"/>
      <w:lvlJc w:val="left"/>
      <w:pPr>
        <w:ind w:left="5760" w:hanging="360"/>
      </w:pPr>
      <w:rPr>
        <w:rFonts w:ascii="Courier New" w:hAnsi="Courier New" w:cs="Courier New" w:hint="default"/>
      </w:rPr>
    </w:lvl>
    <w:lvl w:ilvl="8" w:tplc="48BE26A2">
      <w:start w:val="1"/>
      <w:numFmt w:val="bullet"/>
      <w:lvlText w:val=""/>
      <w:lvlJc w:val="left"/>
      <w:pPr>
        <w:ind w:left="6480" w:hanging="360"/>
      </w:pPr>
      <w:rPr>
        <w:rFonts w:ascii="Wingdings" w:hAnsi="Wingdings" w:cs="Wingdings" w:hint="default"/>
      </w:rPr>
    </w:lvl>
  </w:abstractNum>
  <w:abstractNum w:abstractNumId="2" w15:restartNumberingAfterBreak="0">
    <w:nsid w:val="0DE666C7"/>
    <w:multiLevelType w:val="multilevel"/>
    <w:tmpl w:val="94E4732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color w:val="auto"/>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54B1FA4"/>
    <w:multiLevelType w:val="hybridMultilevel"/>
    <w:tmpl w:val="70C0EB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5387D8B"/>
    <w:multiLevelType w:val="hybridMultilevel"/>
    <w:tmpl w:val="1C3479F2"/>
    <w:lvl w:ilvl="0" w:tplc="829035C2">
      <w:start w:val="1"/>
      <w:numFmt w:val="bullet"/>
      <w:lvlText w:val="-"/>
      <w:lvlJc w:val="left"/>
      <w:pPr>
        <w:ind w:left="720" w:hanging="360"/>
      </w:pPr>
      <w:rPr>
        <w:rFonts w:ascii="Sylfaen" w:hAnsi="Sylfae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F53183C"/>
    <w:multiLevelType w:val="hybridMultilevel"/>
    <w:tmpl w:val="65527704"/>
    <w:lvl w:ilvl="0" w:tplc="9168F00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28B0079"/>
    <w:multiLevelType w:val="hybridMultilevel"/>
    <w:tmpl w:val="BB34522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8885A78"/>
    <w:multiLevelType w:val="hybridMultilevel"/>
    <w:tmpl w:val="0316E32C"/>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D94682E"/>
    <w:multiLevelType w:val="hybridMultilevel"/>
    <w:tmpl w:val="F90E19A2"/>
    <w:lvl w:ilvl="0" w:tplc="2C7C15F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0FB0169"/>
    <w:multiLevelType w:val="hybridMultilevel"/>
    <w:tmpl w:val="8202EB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2BB0518"/>
    <w:multiLevelType w:val="hybridMultilevel"/>
    <w:tmpl w:val="13D2AE9E"/>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6C51476"/>
    <w:multiLevelType w:val="hybridMultilevel"/>
    <w:tmpl w:val="561E2758"/>
    <w:lvl w:ilvl="0" w:tplc="2C7C15F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963051B"/>
    <w:multiLevelType w:val="hybridMultilevel"/>
    <w:tmpl w:val="198A28E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CAE5943"/>
    <w:multiLevelType w:val="hybridMultilevel"/>
    <w:tmpl w:val="F6F85030"/>
    <w:lvl w:ilvl="0" w:tplc="0424000F">
      <w:start w:val="1"/>
      <w:numFmt w:val="decimal"/>
      <w:lvlText w:val="%1."/>
      <w:lvlJc w:val="left"/>
      <w:pPr>
        <w:ind w:left="2705" w:hanging="360"/>
      </w:pPr>
    </w:lvl>
    <w:lvl w:ilvl="1" w:tplc="04240019" w:tentative="1">
      <w:start w:val="1"/>
      <w:numFmt w:val="lowerLetter"/>
      <w:lvlText w:val="%2."/>
      <w:lvlJc w:val="left"/>
      <w:pPr>
        <w:ind w:left="3425" w:hanging="360"/>
      </w:pPr>
    </w:lvl>
    <w:lvl w:ilvl="2" w:tplc="0424001B" w:tentative="1">
      <w:start w:val="1"/>
      <w:numFmt w:val="lowerRoman"/>
      <w:lvlText w:val="%3."/>
      <w:lvlJc w:val="right"/>
      <w:pPr>
        <w:ind w:left="4145" w:hanging="180"/>
      </w:pPr>
    </w:lvl>
    <w:lvl w:ilvl="3" w:tplc="0424000F" w:tentative="1">
      <w:start w:val="1"/>
      <w:numFmt w:val="decimal"/>
      <w:lvlText w:val="%4."/>
      <w:lvlJc w:val="left"/>
      <w:pPr>
        <w:ind w:left="4865" w:hanging="360"/>
      </w:pPr>
    </w:lvl>
    <w:lvl w:ilvl="4" w:tplc="04240019" w:tentative="1">
      <w:start w:val="1"/>
      <w:numFmt w:val="lowerLetter"/>
      <w:lvlText w:val="%5."/>
      <w:lvlJc w:val="left"/>
      <w:pPr>
        <w:ind w:left="5585" w:hanging="360"/>
      </w:pPr>
    </w:lvl>
    <w:lvl w:ilvl="5" w:tplc="0424001B" w:tentative="1">
      <w:start w:val="1"/>
      <w:numFmt w:val="lowerRoman"/>
      <w:lvlText w:val="%6."/>
      <w:lvlJc w:val="right"/>
      <w:pPr>
        <w:ind w:left="6305" w:hanging="180"/>
      </w:pPr>
    </w:lvl>
    <w:lvl w:ilvl="6" w:tplc="0424000F" w:tentative="1">
      <w:start w:val="1"/>
      <w:numFmt w:val="decimal"/>
      <w:lvlText w:val="%7."/>
      <w:lvlJc w:val="left"/>
      <w:pPr>
        <w:ind w:left="7025" w:hanging="360"/>
      </w:pPr>
    </w:lvl>
    <w:lvl w:ilvl="7" w:tplc="04240019" w:tentative="1">
      <w:start w:val="1"/>
      <w:numFmt w:val="lowerLetter"/>
      <w:lvlText w:val="%8."/>
      <w:lvlJc w:val="left"/>
      <w:pPr>
        <w:ind w:left="7745" w:hanging="360"/>
      </w:pPr>
    </w:lvl>
    <w:lvl w:ilvl="8" w:tplc="0424001B" w:tentative="1">
      <w:start w:val="1"/>
      <w:numFmt w:val="lowerRoman"/>
      <w:lvlText w:val="%9."/>
      <w:lvlJc w:val="right"/>
      <w:pPr>
        <w:ind w:left="8465" w:hanging="180"/>
      </w:pPr>
    </w:lvl>
  </w:abstractNum>
  <w:abstractNum w:abstractNumId="14" w15:restartNumberingAfterBreak="0">
    <w:nsid w:val="5FE35B19"/>
    <w:multiLevelType w:val="hybridMultilevel"/>
    <w:tmpl w:val="538A2A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6CB4AA9"/>
    <w:multiLevelType w:val="hybridMultilevel"/>
    <w:tmpl w:val="FA4017D8"/>
    <w:lvl w:ilvl="0" w:tplc="E020ED34">
      <w:start w:val="13"/>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19163376">
    <w:abstractNumId w:val="13"/>
  </w:num>
  <w:num w:numId="2" w16cid:durableId="1856797069">
    <w:abstractNumId w:val="1"/>
  </w:num>
  <w:num w:numId="3" w16cid:durableId="2000960371">
    <w:abstractNumId w:val="7"/>
  </w:num>
  <w:num w:numId="4" w16cid:durableId="1306467225">
    <w:abstractNumId w:val="9"/>
  </w:num>
  <w:num w:numId="5" w16cid:durableId="1893542102">
    <w:abstractNumId w:val="14"/>
  </w:num>
  <w:num w:numId="6" w16cid:durableId="631668164">
    <w:abstractNumId w:val="3"/>
  </w:num>
  <w:num w:numId="7" w16cid:durableId="1939634888">
    <w:abstractNumId w:val="12"/>
  </w:num>
  <w:num w:numId="8" w16cid:durableId="1027172030">
    <w:abstractNumId w:val="4"/>
  </w:num>
  <w:num w:numId="9" w16cid:durableId="189727007">
    <w:abstractNumId w:val="10"/>
  </w:num>
  <w:num w:numId="10" w16cid:durableId="1545557722">
    <w:abstractNumId w:val="5"/>
  </w:num>
  <w:num w:numId="11" w16cid:durableId="1609774185">
    <w:abstractNumId w:val="11"/>
  </w:num>
  <w:num w:numId="12" w16cid:durableId="870533509">
    <w:abstractNumId w:val="8"/>
  </w:num>
  <w:num w:numId="13" w16cid:durableId="1435980803">
    <w:abstractNumId w:val="2"/>
  </w:num>
  <w:num w:numId="14" w16cid:durableId="200484473">
    <w:abstractNumId w:val="6"/>
  </w:num>
  <w:num w:numId="15" w16cid:durableId="1243180073">
    <w:abstractNumId w:val="0"/>
  </w:num>
  <w:num w:numId="16" w16cid:durableId="1434478383">
    <w:abstractNumId w:val="16"/>
  </w:num>
  <w:num w:numId="17" w16cid:durableId="1320304940">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042C"/>
    <w:rsid w:val="00003E09"/>
    <w:rsid w:val="00005D2C"/>
    <w:rsid w:val="00007617"/>
    <w:rsid w:val="000157C9"/>
    <w:rsid w:val="00016969"/>
    <w:rsid w:val="00021212"/>
    <w:rsid w:val="00027F41"/>
    <w:rsid w:val="00030DF5"/>
    <w:rsid w:val="00032306"/>
    <w:rsid w:val="000351E5"/>
    <w:rsid w:val="00037A49"/>
    <w:rsid w:val="00041979"/>
    <w:rsid w:val="00042C2D"/>
    <w:rsid w:val="00043DDE"/>
    <w:rsid w:val="000502EB"/>
    <w:rsid w:val="000554D9"/>
    <w:rsid w:val="00055727"/>
    <w:rsid w:val="00055C7C"/>
    <w:rsid w:val="00056C79"/>
    <w:rsid w:val="00074D90"/>
    <w:rsid w:val="00081A92"/>
    <w:rsid w:val="00082172"/>
    <w:rsid w:val="00094BD2"/>
    <w:rsid w:val="00097777"/>
    <w:rsid w:val="00097F4A"/>
    <w:rsid w:val="000A0B16"/>
    <w:rsid w:val="000A5492"/>
    <w:rsid w:val="000B594D"/>
    <w:rsid w:val="000B7067"/>
    <w:rsid w:val="000C0113"/>
    <w:rsid w:val="000C0F55"/>
    <w:rsid w:val="000C5527"/>
    <w:rsid w:val="000C734A"/>
    <w:rsid w:val="000D10AB"/>
    <w:rsid w:val="000D1C57"/>
    <w:rsid w:val="000D2310"/>
    <w:rsid w:val="000D2A89"/>
    <w:rsid w:val="000D396B"/>
    <w:rsid w:val="000D45AE"/>
    <w:rsid w:val="000D586A"/>
    <w:rsid w:val="000D5A74"/>
    <w:rsid w:val="000E0802"/>
    <w:rsid w:val="000E175E"/>
    <w:rsid w:val="000E76C6"/>
    <w:rsid w:val="000F077A"/>
    <w:rsid w:val="000F2FFC"/>
    <w:rsid w:val="000F39B5"/>
    <w:rsid w:val="000F48BE"/>
    <w:rsid w:val="000F4FBD"/>
    <w:rsid w:val="000F67E8"/>
    <w:rsid w:val="0010021D"/>
    <w:rsid w:val="00106166"/>
    <w:rsid w:val="0011375A"/>
    <w:rsid w:val="001175F7"/>
    <w:rsid w:val="00117E29"/>
    <w:rsid w:val="00120F30"/>
    <w:rsid w:val="00122F5F"/>
    <w:rsid w:val="00127127"/>
    <w:rsid w:val="00131784"/>
    <w:rsid w:val="00134892"/>
    <w:rsid w:val="001355AF"/>
    <w:rsid w:val="00143C63"/>
    <w:rsid w:val="00150158"/>
    <w:rsid w:val="001534A0"/>
    <w:rsid w:val="001567A7"/>
    <w:rsid w:val="001606C6"/>
    <w:rsid w:val="001623AF"/>
    <w:rsid w:val="0016438B"/>
    <w:rsid w:val="001656D4"/>
    <w:rsid w:val="001702F4"/>
    <w:rsid w:val="00173321"/>
    <w:rsid w:val="00173D66"/>
    <w:rsid w:val="00182694"/>
    <w:rsid w:val="00186377"/>
    <w:rsid w:val="001917F5"/>
    <w:rsid w:val="0019219F"/>
    <w:rsid w:val="0019493F"/>
    <w:rsid w:val="001A251D"/>
    <w:rsid w:val="001A471E"/>
    <w:rsid w:val="001B15B9"/>
    <w:rsid w:val="001B2326"/>
    <w:rsid w:val="001B5649"/>
    <w:rsid w:val="001B634D"/>
    <w:rsid w:val="001B6A72"/>
    <w:rsid w:val="001C69DD"/>
    <w:rsid w:val="001E00C9"/>
    <w:rsid w:val="001E4734"/>
    <w:rsid w:val="001E5CB5"/>
    <w:rsid w:val="001E7A5B"/>
    <w:rsid w:val="001F09CC"/>
    <w:rsid w:val="001F0B79"/>
    <w:rsid w:val="001F0FCD"/>
    <w:rsid w:val="001F42D8"/>
    <w:rsid w:val="001F5A75"/>
    <w:rsid w:val="00204EDB"/>
    <w:rsid w:val="00206B5C"/>
    <w:rsid w:val="00212787"/>
    <w:rsid w:val="00213160"/>
    <w:rsid w:val="002133EF"/>
    <w:rsid w:val="002155B2"/>
    <w:rsid w:val="00220827"/>
    <w:rsid w:val="0022170D"/>
    <w:rsid w:val="00223E8E"/>
    <w:rsid w:val="00224851"/>
    <w:rsid w:val="002265AE"/>
    <w:rsid w:val="00232BBD"/>
    <w:rsid w:val="00233C28"/>
    <w:rsid w:val="00235732"/>
    <w:rsid w:val="00241CDD"/>
    <w:rsid w:val="002430EC"/>
    <w:rsid w:val="00245830"/>
    <w:rsid w:val="00247801"/>
    <w:rsid w:val="00250CC0"/>
    <w:rsid w:val="00262A41"/>
    <w:rsid w:val="002634AA"/>
    <w:rsid w:val="002640BD"/>
    <w:rsid w:val="002648FD"/>
    <w:rsid w:val="002663A2"/>
    <w:rsid w:val="0027032C"/>
    <w:rsid w:val="00276A40"/>
    <w:rsid w:val="00276BD7"/>
    <w:rsid w:val="00282507"/>
    <w:rsid w:val="002877A0"/>
    <w:rsid w:val="002A03B3"/>
    <w:rsid w:val="002A1D7C"/>
    <w:rsid w:val="002A2508"/>
    <w:rsid w:val="002A2F11"/>
    <w:rsid w:val="002A3770"/>
    <w:rsid w:val="002A63F7"/>
    <w:rsid w:val="002B1318"/>
    <w:rsid w:val="002B2214"/>
    <w:rsid w:val="002B422C"/>
    <w:rsid w:val="002B43C2"/>
    <w:rsid w:val="002B6DE3"/>
    <w:rsid w:val="002C15AD"/>
    <w:rsid w:val="002C1A6C"/>
    <w:rsid w:val="002C1A71"/>
    <w:rsid w:val="002C1B95"/>
    <w:rsid w:val="002C5848"/>
    <w:rsid w:val="002D1E9F"/>
    <w:rsid w:val="002D532D"/>
    <w:rsid w:val="002D58B5"/>
    <w:rsid w:val="002D6C2B"/>
    <w:rsid w:val="002E4B39"/>
    <w:rsid w:val="002E7D90"/>
    <w:rsid w:val="002F251E"/>
    <w:rsid w:val="002F25B7"/>
    <w:rsid w:val="002F663A"/>
    <w:rsid w:val="002F7B35"/>
    <w:rsid w:val="00305A9F"/>
    <w:rsid w:val="00306278"/>
    <w:rsid w:val="00307354"/>
    <w:rsid w:val="003074E9"/>
    <w:rsid w:val="003144F0"/>
    <w:rsid w:val="00317660"/>
    <w:rsid w:val="0032557C"/>
    <w:rsid w:val="00327620"/>
    <w:rsid w:val="00330AF5"/>
    <w:rsid w:val="0033161B"/>
    <w:rsid w:val="0033249E"/>
    <w:rsid w:val="003362D0"/>
    <w:rsid w:val="00337E4D"/>
    <w:rsid w:val="00337E7E"/>
    <w:rsid w:val="00343395"/>
    <w:rsid w:val="00352101"/>
    <w:rsid w:val="003532B0"/>
    <w:rsid w:val="00360AAE"/>
    <w:rsid w:val="00363C21"/>
    <w:rsid w:val="00366A7D"/>
    <w:rsid w:val="003677F8"/>
    <w:rsid w:val="00376101"/>
    <w:rsid w:val="00385B04"/>
    <w:rsid w:val="003A05E7"/>
    <w:rsid w:val="003A17E2"/>
    <w:rsid w:val="003A1AA2"/>
    <w:rsid w:val="003A250F"/>
    <w:rsid w:val="003B3B99"/>
    <w:rsid w:val="003B3EBA"/>
    <w:rsid w:val="003B72AE"/>
    <w:rsid w:val="003C2CF4"/>
    <w:rsid w:val="003C2F59"/>
    <w:rsid w:val="003C5EF8"/>
    <w:rsid w:val="003C7CB6"/>
    <w:rsid w:val="003C7F23"/>
    <w:rsid w:val="003D04A0"/>
    <w:rsid w:val="003D1D1C"/>
    <w:rsid w:val="003D427D"/>
    <w:rsid w:val="003D4759"/>
    <w:rsid w:val="003E59F5"/>
    <w:rsid w:val="003F03B7"/>
    <w:rsid w:val="003F3BA7"/>
    <w:rsid w:val="003F669A"/>
    <w:rsid w:val="00401140"/>
    <w:rsid w:val="0040214A"/>
    <w:rsid w:val="00402C92"/>
    <w:rsid w:val="00404956"/>
    <w:rsid w:val="00407473"/>
    <w:rsid w:val="0041208F"/>
    <w:rsid w:val="0041299E"/>
    <w:rsid w:val="0041369E"/>
    <w:rsid w:val="00414631"/>
    <w:rsid w:val="00415F8B"/>
    <w:rsid w:val="004165E1"/>
    <w:rsid w:val="00420538"/>
    <w:rsid w:val="0042181A"/>
    <w:rsid w:val="004218DD"/>
    <w:rsid w:val="0042446E"/>
    <w:rsid w:val="00425F74"/>
    <w:rsid w:val="00427A38"/>
    <w:rsid w:val="004313A7"/>
    <w:rsid w:val="00434487"/>
    <w:rsid w:val="004401A1"/>
    <w:rsid w:val="00445B61"/>
    <w:rsid w:val="00445E31"/>
    <w:rsid w:val="004460E6"/>
    <w:rsid w:val="0044745D"/>
    <w:rsid w:val="00453E21"/>
    <w:rsid w:val="00454B65"/>
    <w:rsid w:val="00460A4C"/>
    <w:rsid w:val="0046150D"/>
    <w:rsid w:val="0046737B"/>
    <w:rsid w:val="004702FB"/>
    <w:rsid w:val="00471503"/>
    <w:rsid w:val="004732B7"/>
    <w:rsid w:val="004751B4"/>
    <w:rsid w:val="00475A5C"/>
    <w:rsid w:val="00476B4C"/>
    <w:rsid w:val="00476D1C"/>
    <w:rsid w:val="004802D2"/>
    <w:rsid w:val="00480A34"/>
    <w:rsid w:val="004814EF"/>
    <w:rsid w:val="00487B01"/>
    <w:rsid w:val="004927E7"/>
    <w:rsid w:val="0049479E"/>
    <w:rsid w:val="004950CE"/>
    <w:rsid w:val="004A2816"/>
    <w:rsid w:val="004A2C6E"/>
    <w:rsid w:val="004A3B8E"/>
    <w:rsid w:val="004A4E13"/>
    <w:rsid w:val="004B039A"/>
    <w:rsid w:val="004B33F4"/>
    <w:rsid w:val="004B5239"/>
    <w:rsid w:val="004B708E"/>
    <w:rsid w:val="004C17E4"/>
    <w:rsid w:val="004C5D42"/>
    <w:rsid w:val="004C702C"/>
    <w:rsid w:val="004D13C7"/>
    <w:rsid w:val="004D2F9F"/>
    <w:rsid w:val="004E3BB4"/>
    <w:rsid w:val="004E64A5"/>
    <w:rsid w:val="004F2927"/>
    <w:rsid w:val="004F7833"/>
    <w:rsid w:val="005028D7"/>
    <w:rsid w:val="00513EBF"/>
    <w:rsid w:val="00514D24"/>
    <w:rsid w:val="00516DDD"/>
    <w:rsid w:val="0052142A"/>
    <w:rsid w:val="005251BA"/>
    <w:rsid w:val="00527570"/>
    <w:rsid w:val="0053510E"/>
    <w:rsid w:val="00537380"/>
    <w:rsid w:val="00540468"/>
    <w:rsid w:val="005423BF"/>
    <w:rsid w:val="00542BBE"/>
    <w:rsid w:val="00545DB1"/>
    <w:rsid w:val="00545E08"/>
    <w:rsid w:val="00546C11"/>
    <w:rsid w:val="00553DB0"/>
    <w:rsid w:val="00560BE4"/>
    <w:rsid w:val="005641C6"/>
    <w:rsid w:val="00566733"/>
    <w:rsid w:val="005672F0"/>
    <w:rsid w:val="00576B26"/>
    <w:rsid w:val="00584C27"/>
    <w:rsid w:val="00587C63"/>
    <w:rsid w:val="00587E39"/>
    <w:rsid w:val="00590104"/>
    <w:rsid w:val="005A0A8A"/>
    <w:rsid w:val="005A2049"/>
    <w:rsid w:val="005A3CDF"/>
    <w:rsid w:val="005A79B7"/>
    <w:rsid w:val="005B0AAF"/>
    <w:rsid w:val="005B19B0"/>
    <w:rsid w:val="005B29CD"/>
    <w:rsid w:val="005B2D2E"/>
    <w:rsid w:val="005B6195"/>
    <w:rsid w:val="005C0E02"/>
    <w:rsid w:val="005C2A5F"/>
    <w:rsid w:val="005C6035"/>
    <w:rsid w:val="005D202B"/>
    <w:rsid w:val="005D468A"/>
    <w:rsid w:val="005D4841"/>
    <w:rsid w:val="005D698F"/>
    <w:rsid w:val="005E326A"/>
    <w:rsid w:val="005E50C5"/>
    <w:rsid w:val="005E5451"/>
    <w:rsid w:val="005F03BF"/>
    <w:rsid w:val="005F2B94"/>
    <w:rsid w:val="005F2E08"/>
    <w:rsid w:val="005F3021"/>
    <w:rsid w:val="005F4838"/>
    <w:rsid w:val="00602AF6"/>
    <w:rsid w:val="0060461E"/>
    <w:rsid w:val="006046E1"/>
    <w:rsid w:val="0060524B"/>
    <w:rsid w:val="00606D54"/>
    <w:rsid w:val="00612953"/>
    <w:rsid w:val="00613295"/>
    <w:rsid w:val="00620EB7"/>
    <w:rsid w:val="006220E7"/>
    <w:rsid w:val="00625941"/>
    <w:rsid w:val="006269C9"/>
    <w:rsid w:val="00630740"/>
    <w:rsid w:val="00631252"/>
    <w:rsid w:val="00631811"/>
    <w:rsid w:val="006341EC"/>
    <w:rsid w:val="0063449A"/>
    <w:rsid w:val="006347C3"/>
    <w:rsid w:val="00635293"/>
    <w:rsid w:val="00646A28"/>
    <w:rsid w:val="00647CA5"/>
    <w:rsid w:val="00647D49"/>
    <w:rsid w:val="00651E89"/>
    <w:rsid w:val="00654093"/>
    <w:rsid w:val="00654E7D"/>
    <w:rsid w:val="00657641"/>
    <w:rsid w:val="00661AED"/>
    <w:rsid w:val="00661F2C"/>
    <w:rsid w:val="00665A03"/>
    <w:rsid w:val="00667035"/>
    <w:rsid w:val="006676F7"/>
    <w:rsid w:val="00667D15"/>
    <w:rsid w:val="0067308F"/>
    <w:rsid w:val="006741C0"/>
    <w:rsid w:val="00675230"/>
    <w:rsid w:val="00675A51"/>
    <w:rsid w:val="00675CB3"/>
    <w:rsid w:val="0068760A"/>
    <w:rsid w:val="00691C16"/>
    <w:rsid w:val="00693A71"/>
    <w:rsid w:val="00695A69"/>
    <w:rsid w:val="00696044"/>
    <w:rsid w:val="006975C6"/>
    <w:rsid w:val="006A5918"/>
    <w:rsid w:val="006A64B1"/>
    <w:rsid w:val="006B2936"/>
    <w:rsid w:val="006B7F68"/>
    <w:rsid w:val="006C6B66"/>
    <w:rsid w:val="006D1DB9"/>
    <w:rsid w:val="006D23E6"/>
    <w:rsid w:val="006D43AE"/>
    <w:rsid w:val="006D7EA7"/>
    <w:rsid w:val="006E37CF"/>
    <w:rsid w:val="006E5509"/>
    <w:rsid w:val="006F0A01"/>
    <w:rsid w:val="006F1DA5"/>
    <w:rsid w:val="006F6DA9"/>
    <w:rsid w:val="00700A39"/>
    <w:rsid w:val="00705410"/>
    <w:rsid w:val="007109D5"/>
    <w:rsid w:val="007130E4"/>
    <w:rsid w:val="00713A91"/>
    <w:rsid w:val="00713D63"/>
    <w:rsid w:val="00722812"/>
    <w:rsid w:val="00732C5D"/>
    <w:rsid w:val="0073593E"/>
    <w:rsid w:val="00735D47"/>
    <w:rsid w:val="00736C77"/>
    <w:rsid w:val="007376BA"/>
    <w:rsid w:val="007418E5"/>
    <w:rsid w:val="00741EC8"/>
    <w:rsid w:val="00746DCD"/>
    <w:rsid w:val="00751035"/>
    <w:rsid w:val="0075123C"/>
    <w:rsid w:val="00752515"/>
    <w:rsid w:val="0075681D"/>
    <w:rsid w:val="00757B08"/>
    <w:rsid w:val="00761512"/>
    <w:rsid w:val="00764415"/>
    <w:rsid w:val="00767467"/>
    <w:rsid w:val="00772092"/>
    <w:rsid w:val="007721D5"/>
    <w:rsid w:val="0077288B"/>
    <w:rsid w:val="0077767E"/>
    <w:rsid w:val="00777DF6"/>
    <w:rsid w:val="00781700"/>
    <w:rsid w:val="0078404C"/>
    <w:rsid w:val="00785B16"/>
    <w:rsid w:val="00785F39"/>
    <w:rsid w:val="00790297"/>
    <w:rsid w:val="007932D6"/>
    <w:rsid w:val="007973B0"/>
    <w:rsid w:val="007A4A2A"/>
    <w:rsid w:val="007A7796"/>
    <w:rsid w:val="007B0F67"/>
    <w:rsid w:val="007B368B"/>
    <w:rsid w:val="007B5411"/>
    <w:rsid w:val="007B54BE"/>
    <w:rsid w:val="007C0177"/>
    <w:rsid w:val="007C0C94"/>
    <w:rsid w:val="007C3EA0"/>
    <w:rsid w:val="007D0EA0"/>
    <w:rsid w:val="007D2E6E"/>
    <w:rsid w:val="007D40C7"/>
    <w:rsid w:val="007D58B8"/>
    <w:rsid w:val="007D6FB3"/>
    <w:rsid w:val="007E0E83"/>
    <w:rsid w:val="007E4FBC"/>
    <w:rsid w:val="007E74C7"/>
    <w:rsid w:val="007F15EE"/>
    <w:rsid w:val="007F3919"/>
    <w:rsid w:val="007F3CFB"/>
    <w:rsid w:val="007F4E87"/>
    <w:rsid w:val="00800EB0"/>
    <w:rsid w:val="008041E4"/>
    <w:rsid w:val="008051E3"/>
    <w:rsid w:val="00811640"/>
    <w:rsid w:val="00820433"/>
    <w:rsid w:val="008229DC"/>
    <w:rsid w:val="00823332"/>
    <w:rsid w:val="00823A4E"/>
    <w:rsid w:val="00823B57"/>
    <w:rsid w:val="008258E4"/>
    <w:rsid w:val="008278F5"/>
    <w:rsid w:val="00832901"/>
    <w:rsid w:val="00841D7E"/>
    <w:rsid w:val="00844F01"/>
    <w:rsid w:val="00844FD3"/>
    <w:rsid w:val="0084546B"/>
    <w:rsid w:val="00845B2C"/>
    <w:rsid w:val="00851B33"/>
    <w:rsid w:val="00855CEB"/>
    <w:rsid w:val="008567A0"/>
    <w:rsid w:val="00861177"/>
    <w:rsid w:val="00863AD1"/>
    <w:rsid w:val="00866CEA"/>
    <w:rsid w:val="008718B7"/>
    <w:rsid w:val="00875CD8"/>
    <w:rsid w:val="00875FC4"/>
    <w:rsid w:val="008764F0"/>
    <w:rsid w:val="00876D8E"/>
    <w:rsid w:val="00881D12"/>
    <w:rsid w:val="00885FC7"/>
    <w:rsid w:val="0089262D"/>
    <w:rsid w:val="008927C0"/>
    <w:rsid w:val="0089370F"/>
    <w:rsid w:val="0089768F"/>
    <w:rsid w:val="008A0B07"/>
    <w:rsid w:val="008A4A9E"/>
    <w:rsid w:val="008A595A"/>
    <w:rsid w:val="008B2DB7"/>
    <w:rsid w:val="008B3BAF"/>
    <w:rsid w:val="008B41E5"/>
    <w:rsid w:val="008B5FCE"/>
    <w:rsid w:val="008B72CE"/>
    <w:rsid w:val="008C3400"/>
    <w:rsid w:val="008C5D11"/>
    <w:rsid w:val="008C6379"/>
    <w:rsid w:val="008C6AE0"/>
    <w:rsid w:val="008D096E"/>
    <w:rsid w:val="008D1384"/>
    <w:rsid w:val="008D26FA"/>
    <w:rsid w:val="008D534A"/>
    <w:rsid w:val="008D5823"/>
    <w:rsid w:val="008E06F4"/>
    <w:rsid w:val="008E622B"/>
    <w:rsid w:val="008E7DED"/>
    <w:rsid w:val="008F06C7"/>
    <w:rsid w:val="008F0BFC"/>
    <w:rsid w:val="008F3250"/>
    <w:rsid w:val="008F495D"/>
    <w:rsid w:val="008F4ADE"/>
    <w:rsid w:val="008F596B"/>
    <w:rsid w:val="008F60F1"/>
    <w:rsid w:val="00902250"/>
    <w:rsid w:val="00910D2F"/>
    <w:rsid w:val="009142A2"/>
    <w:rsid w:val="00916FA5"/>
    <w:rsid w:val="00920302"/>
    <w:rsid w:val="009211FF"/>
    <w:rsid w:val="00930868"/>
    <w:rsid w:val="00930983"/>
    <w:rsid w:val="00932552"/>
    <w:rsid w:val="00934469"/>
    <w:rsid w:val="00935F19"/>
    <w:rsid w:val="00937BF5"/>
    <w:rsid w:val="00944226"/>
    <w:rsid w:val="0094558A"/>
    <w:rsid w:val="00946DAE"/>
    <w:rsid w:val="009502BC"/>
    <w:rsid w:val="009544C2"/>
    <w:rsid w:val="0095488A"/>
    <w:rsid w:val="00960022"/>
    <w:rsid w:val="00962A8D"/>
    <w:rsid w:val="009632BC"/>
    <w:rsid w:val="00965A40"/>
    <w:rsid w:val="00965D46"/>
    <w:rsid w:val="00965E20"/>
    <w:rsid w:val="00966A35"/>
    <w:rsid w:val="009709A3"/>
    <w:rsid w:val="00974977"/>
    <w:rsid w:val="009754DA"/>
    <w:rsid w:val="0098211E"/>
    <w:rsid w:val="0098286F"/>
    <w:rsid w:val="00985C64"/>
    <w:rsid w:val="009860EA"/>
    <w:rsid w:val="00986E15"/>
    <w:rsid w:val="009947E7"/>
    <w:rsid w:val="009A16EA"/>
    <w:rsid w:val="009A3A50"/>
    <w:rsid w:val="009B0D7D"/>
    <w:rsid w:val="009B2658"/>
    <w:rsid w:val="009B513E"/>
    <w:rsid w:val="009C3B73"/>
    <w:rsid w:val="009C3FA6"/>
    <w:rsid w:val="009C40D5"/>
    <w:rsid w:val="009C454C"/>
    <w:rsid w:val="009D04EA"/>
    <w:rsid w:val="009D1F69"/>
    <w:rsid w:val="009D668A"/>
    <w:rsid w:val="009E086A"/>
    <w:rsid w:val="009E4A09"/>
    <w:rsid w:val="009E4A12"/>
    <w:rsid w:val="009E74DF"/>
    <w:rsid w:val="009F30CB"/>
    <w:rsid w:val="00A02EA3"/>
    <w:rsid w:val="00A02F64"/>
    <w:rsid w:val="00A03979"/>
    <w:rsid w:val="00A043FA"/>
    <w:rsid w:val="00A115EF"/>
    <w:rsid w:val="00A13144"/>
    <w:rsid w:val="00A1325E"/>
    <w:rsid w:val="00A24FAD"/>
    <w:rsid w:val="00A25595"/>
    <w:rsid w:val="00A26FE2"/>
    <w:rsid w:val="00A314C7"/>
    <w:rsid w:val="00A37385"/>
    <w:rsid w:val="00A407EB"/>
    <w:rsid w:val="00A43C67"/>
    <w:rsid w:val="00A4477C"/>
    <w:rsid w:val="00A44951"/>
    <w:rsid w:val="00A4792C"/>
    <w:rsid w:val="00A50A6F"/>
    <w:rsid w:val="00A50B2D"/>
    <w:rsid w:val="00A52459"/>
    <w:rsid w:val="00A5397E"/>
    <w:rsid w:val="00A54C82"/>
    <w:rsid w:val="00A55D43"/>
    <w:rsid w:val="00A56198"/>
    <w:rsid w:val="00A66E57"/>
    <w:rsid w:val="00A74BF3"/>
    <w:rsid w:val="00A769FC"/>
    <w:rsid w:val="00A82DF6"/>
    <w:rsid w:val="00A84D7D"/>
    <w:rsid w:val="00A86279"/>
    <w:rsid w:val="00A86435"/>
    <w:rsid w:val="00A92E24"/>
    <w:rsid w:val="00A93A3E"/>
    <w:rsid w:val="00A96092"/>
    <w:rsid w:val="00AA33FE"/>
    <w:rsid w:val="00AA5637"/>
    <w:rsid w:val="00AA5FC7"/>
    <w:rsid w:val="00AB05B3"/>
    <w:rsid w:val="00AB1785"/>
    <w:rsid w:val="00AB1A1F"/>
    <w:rsid w:val="00AB1E74"/>
    <w:rsid w:val="00AC0DF2"/>
    <w:rsid w:val="00AC4669"/>
    <w:rsid w:val="00AC5044"/>
    <w:rsid w:val="00AC57A5"/>
    <w:rsid w:val="00AC70CC"/>
    <w:rsid w:val="00AC768B"/>
    <w:rsid w:val="00AD2B08"/>
    <w:rsid w:val="00AD4377"/>
    <w:rsid w:val="00AD45CE"/>
    <w:rsid w:val="00AD4F01"/>
    <w:rsid w:val="00AE0573"/>
    <w:rsid w:val="00AE5C22"/>
    <w:rsid w:val="00AE5D62"/>
    <w:rsid w:val="00AE6324"/>
    <w:rsid w:val="00AF2760"/>
    <w:rsid w:val="00AF292B"/>
    <w:rsid w:val="00AF3031"/>
    <w:rsid w:val="00AF4633"/>
    <w:rsid w:val="00AF7FB0"/>
    <w:rsid w:val="00B02CC3"/>
    <w:rsid w:val="00B05356"/>
    <w:rsid w:val="00B05771"/>
    <w:rsid w:val="00B059C9"/>
    <w:rsid w:val="00B05A70"/>
    <w:rsid w:val="00B10D05"/>
    <w:rsid w:val="00B11988"/>
    <w:rsid w:val="00B134E7"/>
    <w:rsid w:val="00B14122"/>
    <w:rsid w:val="00B169F3"/>
    <w:rsid w:val="00B17E46"/>
    <w:rsid w:val="00B2182A"/>
    <w:rsid w:val="00B220C1"/>
    <w:rsid w:val="00B308EB"/>
    <w:rsid w:val="00B342DC"/>
    <w:rsid w:val="00B35690"/>
    <w:rsid w:val="00B403B8"/>
    <w:rsid w:val="00B4194D"/>
    <w:rsid w:val="00B42E1B"/>
    <w:rsid w:val="00B43619"/>
    <w:rsid w:val="00B47C28"/>
    <w:rsid w:val="00B5197E"/>
    <w:rsid w:val="00B5199A"/>
    <w:rsid w:val="00B55749"/>
    <w:rsid w:val="00B57935"/>
    <w:rsid w:val="00B606DC"/>
    <w:rsid w:val="00B61EF5"/>
    <w:rsid w:val="00B61F0B"/>
    <w:rsid w:val="00B62095"/>
    <w:rsid w:val="00B64786"/>
    <w:rsid w:val="00B673BE"/>
    <w:rsid w:val="00B757D1"/>
    <w:rsid w:val="00B77472"/>
    <w:rsid w:val="00B805C2"/>
    <w:rsid w:val="00B80CA4"/>
    <w:rsid w:val="00B81EC7"/>
    <w:rsid w:val="00B84ACE"/>
    <w:rsid w:val="00B87F60"/>
    <w:rsid w:val="00B93434"/>
    <w:rsid w:val="00B9693A"/>
    <w:rsid w:val="00BA018C"/>
    <w:rsid w:val="00BA0E44"/>
    <w:rsid w:val="00BA3CFE"/>
    <w:rsid w:val="00BA6E1C"/>
    <w:rsid w:val="00BA7088"/>
    <w:rsid w:val="00BA7834"/>
    <w:rsid w:val="00BB1955"/>
    <w:rsid w:val="00BB2F1D"/>
    <w:rsid w:val="00BB3B75"/>
    <w:rsid w:val="00BC141F"/>
    <w:rsid w:val="00BC2D61"/>
    <w:rsid w:val="00BC33CC"/>
    <w:rsid w:val="00BC3591"/>
    <w:rsid w:val="00BC682E"/>
    <w:rsid w:val="00BC6EEB"/>
    <w:rsid w:val="00BD03B2"/>
    <w:rsid w:val="00BD0CB6"/>
    <w:rsid w:val="00BD126A"/>
    <w:rsid w:val="00BD3262"/>
    <w:rsid w:val="00BD76BE"/>
    <w:rsid w:val="00BD7734"/>
    <w:rsid w:val="00BE54E4"/>
    <w:rsid w:val="00BE5F1D"/>
    <w:rsid w:val="00BE7134"/>
    <w:rsid w:val="00BF5EAC"/>
    <w:rsid w:val="00BF6714"/>
    <w:rsid w:val="00BF701F"/>
    <w:rsid w:val="00BF74BC"/>
    <w:rsid w:val="00C02A92"/>
    <w:rsid w:val="00C02EF0"/>
    <w:rsid w:val="00C062FE"/>
    <w:rsid w:val="00C066EA"/>
    <w:rsid w:val="00C10590"/>
    <w:rsid w:val="00C125C6"/>
    <w:rsid w:val="00C21E8F"/>
    <w:rsid w:val="00C24613"/>
    <w:rsid w:val="00C315C9"/>
    <w:rsid w:val="00C3346E"/>
    <w:rsid w:val="00C4485C"/>
    <w:rsid w:val="00C4485F"/>
    <w:rsid w:val="00C4793C"/>
    <w:rsid w:val="00C47E52"/>
    <w:rsid w:val="00C51381"/>
    <w:rsid w:val="00C541BB"/>
    <w:rsid w:val="00C54D62"/>
    <w:rsid w:val="00C55B91"/>
    <w:rsid w:val="00C628DB"/>
    <w:rsid w:val="00C643AC"/>
    <w:rsid w:val="00C677AF"/>
    <w:rsid w:val="00C67ED2"/>
    <w:rsid w:val="00C739DF"/>
    <w:rsid w:val="00C73DAC"/>
    <w:rsid w:val="00C745C6"/>
    <w:rsid w:val="00C80255"/>
    <w:rsid w:val="00C81A95"/>
    <w:rsid w:val="00C91E0E"/>
    <w:rsid w:val="00CB65B4"/>
    <w:rsid w:val="00CC08E0"/>
    <w:rsid w:val="00CC0AA9"/>
    <w:rsid w:val="00CC0C77"/>
    <w:rsid w:val="00CC2E00"/>
    <w:rsid w:val="00CC5331"/>
    <w:rsid w:val="00CD004D"/>
    <w:rsid w:val="00CD2A08"/>
    <w:rsid w:val="00CD33AC"/>
    <w:rsid w:val="00CD41A9"/>
    <w:rsid w:val="00CD4611"/>
    <w:rsid w:val="00CD6143"/>
    <w:rsid w:val="00CD64FA"/>
    <w:rsid w:val="00CD66E0"/>
    <w:rsid w:val="00CD6E25"/>
    <w:rsid w:val="00CF3F10"/>
    <w:rsid w:val="00CF421D"/>
    <w:rsid w:val="00CF7337"/>
    <w:rsid w:val="00D00F66"/>
    <w:rsid w:val="00D02725"/>
    <w:rsid w:val="00D06A20"/>
    <w:rsid w:val="00D147EF"/>
    <w:rsid w:val="00D162E7"/>
    <w:rsid w:val="00D216F3"/>
    <w:rsid w:val="00D21B65"/>
    <w:rsid w:val="00D22DCF"/>
    <w:rsid w:val="00D237C6"/>
    <w:rsid w:val="00D309A6"/>
    <w:rsid w:val="00D3240F"/>
    <w:rsid w:val="00D379CF"/>
    <w:rsid w:val="00D43C3A"/>
    <w:rsid w:val="00D501B9"/>
    <w:rsid w:val="00D530CD"/>
    <w:rsid w:val="00D5381D"/>
    <w:rsid w:val="00D555DE"/>
    <w:rsid w:val="00D6036D"/>
    <w:rsid w:val="00D60A0B"/>
    <w:rsid w:val="00D65B6C"/>
    <w:rsid w:val="00D662A9"/>
    <w:rsid w:val="00D66390"/>
    <w:rsid w:val="00D7025F"/>
    <w:rsid w:val="00D703FE"/>
    <w:rsid w:val="00D73F7A"/>
    <w:rsid w:val="00D74337"/>
    <w:rsid w:val="00D7467F"/>
    <w:rsid w:val="00D74E6E"/>
    <w:rsid w:val="00D75CD0"/>
    <w:rsid w:val="00D76995"/>
    <w:rsid w:val="00D81ACF"/>
    <w:rsid w:val="00D8210F"/>
    <w:rsid w:val="00D83B6E"/>
    <w:rsid w:val="00D90089"/>
    <w:rsid w:val="00D90269"/>
    <w:rsid w:val="00D9204F"/>
    <w:rsid w:val="00D931BF"/>
    <w:rsid w:val="00D945EB"/>
    <w:rsid w:val="00D95EA2"/>
    <w:rsid w:val="00DB1C1A"/>
    <w:rsid w:val="00DB423F"/>
    <w:rsid w:val="00DC539A"/>
    <w:rsid w:val="00DC7400"/>
    <w:rsid w:val="00DD0213"/>
    <w:rsid w:val="00DD1F0F"/>
    <w:rsid w:val="00DD2923"/>
    <w:rsid w:val="00DD2C7E"/>
    <w:rsid w:val="00DD2FA1"/>
    <w:rsid w:val="00DD5164"/>
    <w:rsid w:val="00DD76FB"/>
    <w:rsid w:val="00DE0974"/>
    <w:rsid w:val="00DE3A44"/>
    <w:rsid w:val="00DF6175"/>
    <w:rsid w:val="00DF62A1"/>
    <w:rsid w:val="00DF7323"/>
    <w:rsid w:val="00E03B55"/>
    <w:rsid w:val="00E0646B"/>
    <w:rsid w:val="00E06A46"/>
    <w:rsid w:val="00E06CF6"/>
    <w:rsid w:val="00E14D9A"/>
    <w:rsid w:val="00E15A61"/>
    <w:rsid w:val="00E22F17"/>
    <w:rsid w:val="00E23D4E"/>
    <w:rsid w:val="00E2555B"/>
    <w:rsid w:val="00E26125"/>
    <w:rsid w:val="00E276FD"/>
    <w:rsid w:val="00E317C0"/>
    <w:rsid w:val="00E35A53"/>
    <w:rsid w:val="00E35EDA"/>
    <w:rsid w:val="00E36FF0"/>
    <w:rsid w:val="00E5095E"/>
    <w:rsid w:val="00E50A41"/>
    <w:rsid w:val="00E54C90"/>
    <w:rsid w:val="00E55B9D"/>
    <w:rsid w:val="00E56092"/>
    <w:rsid w:val="00E625A9"/>
    <w:rsid w:val="00E62ADE"/>
    <w:rsid w:val="00E65637"/>
    <w:rsid w:val="00E66CEB"/>
    <w:rsid w:val="00E75AF9"/>
    <w:rsid w:val="00E87522"/>
    <w:rsid w:val="00E91CB7"/>
    <w:rsid w:val="00E94131"/>
    <w:rsid w:val="00E943C7"/>
    <w:rsid w:val="00E97663"/>
    <w:rsid w:val="00E979E7"/>
    <w:rsid w:val="00EA0341"/>
    <w:rsid w:val="00EB0AA3"/>
    <w:rsid w:val="00EB10C2"/>
    <w:rsid w:val="00EB38E2"/>
    <w:rsid w:val="00EB3BEA"/>
    <w:rsid w:val="00EB4BE7"/>
    <w:rsid w:val="00EB51EC"/>
    <w:rsid w:val="00EB74E7"/>
    <w:rsid w:val="00EC3512"/>
    <w:rsid w:val="00EC41DF"/>
    <w:rsid w:val="00ED2B8D"/>
    <w:rsid w:val="00ED2EB0"/>
    <w:rsid w:val="00ED3268"/>
    <w:rsid w:val="00ED3769"/>
    <w:rsid w:val="00ED41BC"/>
    <w:rsid w:val="00ED4D41"/>
    <w:rsid w:val="00ED70FD"/>
    <w:rsid w:val="00EF3AE5"/>
    <w:rsid w:val="00F054EB"/>
    <w:rsid w:val="00F13219"/>
    <w:rsid w:val="00F1339E"/>
    <w:rsid w:val="00F13EA3"/>
    <w:rsid w:val="00F14966"/>
    <w:rsid w:val="00F20EA6"/>
    <w:rsid w:val="00F246AF"/>
    <w:rsid w:val="00F26189"/>
    <w:rsid w:val="00F3085D"/>
    <w:rsid w:val="00F340B6"/>
    <w:rsid w:val="00F37367"/>
    <w:rsid w:val="00F40860"/>
    <w:rsid w:val="00F44097"/>
    <w:rsid w:val="00F45C89"/>
    <w:rsid w:val="00F46B84"/>
    <w:rsid w:val="00F47484"/>
    <w:rsid w:val="00F509A1"/>
    <w:rsid w:val="00F567F2"/>
    <w:rsid w:val="00F67616"/>
    <w:rsid w:val="00F70439"/>
    <w:rsid w:val="00F7241C"/>
    <w:rsid w:val="00F768E4"/>
    <w:rsid w:val="00F7691D"/>
    <w:rsid w:val="00F84A0D"/>
    <w:rsid w:val="00F84BD3"/>
    <w:rsid w:val="00F851F3"/>
    <w:rsid w:val="00F85D6E"/>
    <w:rsid w:val="00F8644F"/>
    <w:rsid w:val="00F9652A"/>
    <w:rsid w:val="00FA18CE"/>
    <w:rsid w:val="00FA68AF"/>
    <w:rsid w:val="00FA6B27"/>
    <w:rsid w:val="00FA6E5C"/>
    <w:rsid w:val="00FA7978"/>
    <w:rsid w:val="00FB0184"/>
    <w:rsid w:val="00FB0D39"/>
    <w:rsid w:val="00FB3258"/>
    <w:rsid w:val="00FB38D9"/>
    <w:rsid w:val="00FB3E8D"/>
    <w:rsid w:val="00FC2646"/>
    <w:rsid w:val="00FC2847"/>
    <w:rsid w:val="00FC2BF7"/>
    <w:rsid w:val="00FC43BD"/>
    <w:rsid w:val="00FC4EB8"/>
    <w:rsid w:val="00FC5DF6"/>
    <w:rsid w:val="00FC66DF"/>
    <w:rsid w:val="00FC70DF"/>
    <w:rsid w:val="00FD2770"/>
    <w:rsid w:val="00FD2B5B"/>
    <w:rsid w:val="00FD4B89"/>
    <w:rsid w:val="00FD5C3C"/>
    <w:rsid w:val="00FE0C5A"/>
    <w:rsid w:val="00FE1C1B"/>
    <w:rsid w:val="00FE1D8C"/>
    <w:rsid w:val="00FF48AA"/>
    <w:rsid w:val="00FF7D2C"/>
  </w:rsids>
  <m:mathPr>
    <m:mathFont m:val="Cambria Math"/>
    <m:brkBin m:val="before"/>
    <m:brkBinSub m:val="--"/>
    <m:smallFrac m:val="0"/>
    <m:dispDef/>
    <m:lMargin m:val="0"/>
    <m:rMargin m:val="0"/>
    <m:defJc m:val="centerGroup"/>
    <m:wrapIndent m:val="1440"/>
    <m:intLim m:val="subSup"/>
    <m:naryLim m:val="undOvr"/>
  </m:mathPr>
  <w:themeFontLang w:val="sl-SI"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8EFAC"/>
  <w15:docId w15:val="{FADD1B9F-6884-4119-AEDB-ADB1EECE3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3A17E2"/>
    <w:pPr>
      <w:keepNext/>
      <w:keepLines/>
      <w:spacing w:before="360" w:after="0"/>
      <w:jc w:val="right"/>
      <w:outlineLvl w:val="0"/>
    </w:pPr>
    <w:rPr>
      <w:rFonts w:ascii="Arial" w:eastAsiaTheme="majorEastAsia" w:hAnsi="Arial" w:cstheme="majorBidi"/>
      <w:b/>
      <w:bCs/>
      <w:sz w:val="20"/>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233C2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aliases w:val="Glava Znak Znak Znak Znak,Glava Znak Znak Znak Znak Znak,Glava Znak Znak Znak,Glava Znak Znak Znak Znak Znak Znak Znak Znak Znak Znak Znak Znak Znak Zn Znak,Glava Znak Znak Znak Znak Znak Znak Znak Znak Znak Znak Znak,E-PVO-glava,Cha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3A17E2"/>
    <w:rPr>
      <w:rFonts w:ascii="Arial" w:eastAsiaTheme="majorEastAsia" w:hAnsi="Arial" w:cstheme="majorBidi"/>
      <w:b/>
      <w:bCs/>
      <w:sz w:val="20"/>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aliases w:val="Glava Znak Znak Znak Znak Char,Glava Znak Znak Znak Znak Znak Char,Glava Znak Znak Znak Char,Glava Znak Znak Znak Znak Znak Znak Znak Znak Znak Znak Znak Znak Znak Zn Znak Char,E-PVO-glava Char,Char Char"/>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za tekst,Označevanje,List Paragraph2,Colorful List - Accent 11,Literatura - znanstveno,UEDAŞ Bullet,abc siralı,Odstavek seznama_IP"/>
    <w:basedOn w:val="Normal"/>
    <w:link w:val="ListParagraphChar"/>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ormal"/>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character" w:styleId="Hyperlink">
    <w:name w:val="Hyperlink"/>
    <w:basedOn w:val="DefaultParagraphFont"/>
    <w:uiPriority w:val="99"/>
    <w:rsid w:val="00A03979"/>
    <w:rPr>
      <w:color w:val="0000FF"/>
      <w:u w:val="single"/>
    </w:rPr>
  </w:style>
  <w:style w:type="paragraph" w:customStyle="1" w:styleId="Default">
    <w:name w:val="Default"/>
    <w:rsid w:val="00363C21"/>
    <w:pPr>
      <w:autoSpaceDE w:val="0"/>
      <w:autoSpaceDN w:val="0"/>
      <w:adjustRightInd w:val="0"/>
      <w:spacing w:after="0" w:line="240" w:lineRule="auto"/>
    </w:pPr>
    <w:rPr>
      <w:rFonts w:ascii="Arial" w:eastAsia="Calibri" w:hAnsi="Arial" w:cs="Arial"/>
      <w:color w:val="000000"/>
      <w:sz w:val="24"/>
      <w:szCs w:val="24"/>
      <w:lang w:eastAsia="sl-SI"/>
    </w:rPr>
  </w:style>
  <w:style w:type="character" w:customStyle="1" w:styleId="apple-converted-space">
    <w:name w:val="apple-converted-space"/>
    <w:basedOn w:val="DefaultParagraphFont"/>
    <w:rsid w:val="00AD45CE"/>
  </w:style>
  <w:style w:type="character" w:styleId="FollowedHyperlink">
    <w:name w:val="FollowedHyperlink"/>
    <w:basedOn w:val="DefaultParagraphFont"/>
    <w:uiPriority w:val="99"/>
    <w:semiHidden/>
    <w:unhideWhenUsed/>
    <w:rsid w:val="00CC08E0"/>
    <w:rPr>
      <w:color w:val="800080" w:themeColor="followedHyperlink"/>
      <w:u w:val="single"/>
    </w:rPr>
  </w:style>
  <w:style w:type="paragraph" w:styleId="FootnoteText">
    <w:name w:val="footnote text"/>
    <w:basedOn w:val="Normal"/>
    <w:link w:val="FootnoteTextChar"/>
    <w:uiPriority w:val="99"/>
    <w:semiHidden/>
    <w:unhideWhenUsed/>
    <w:rsid w:val="00654E7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54E7D"/>
    <w:rPr>
      <w:rFonts w:ascii="Helvetica" w:hAnsi="Helvetica"/>
      <w:sz w:val="20"/>
      <w:szCs w:val="20"/>
    </w:rPr>
  </w:style>
  <w:style w:type="character" w:styleId="FootnoteReference">
    <w:name w:val="footnote reference"/>
    <w:basedOn w:val="DefaultParagraphFont"/>
    <w:uiPriority w:val="99"/>
    <w:semiHidden/>
    <w:unhideWhenUsed/>
    <w:rsid w:val="00654E7D"/>
    <w:rPr>
      <w:vertAlign w:val="superscript"/>
    </w:rPr>
  </w:style>
  <w:style w:type="character" w:styleId="CommentReference">
    <w:name w:val="annotation reference"/>
    <w:basedOn w:val="DefaultParagraphFont"/>
    <w:uiPriority w:val="99"/>
    <w:semiHidden/>
    <w:unhideWhenUsed/>
    <w:rsid w:val="00654E7D"/>
    <w:rPr>
      <w:sz w:val="16"/>
      <w:szCs w:val="16"/>
    </w:rPr>
  </w:style>
  <w:style w:type="paragraph" w:styleId="CommentText">
    <w:name w:val="annotation text"/>
    <w:basedOn w:val="Normal"/>
    <w:link w:val="CommentTextChar"/>
    <w:uiPriority w:val="99"/>
    <w:unhideWhenUsed/>
    <w:rsid w:val="00654E7D"/>
    <w:pPr>
      <w:spacing w:line="240" w:lineRule="auto"/>
    </w:pPr>
    <w:rPr>
      <w:sz w:val="20"/>
      <w:szCs w:val="20"/>
    </w:rPr>
  </w:style>
  <w:style w:type="character" w:customStyle="1" w:styleId="CommentTextChar">
    <w:name w:val="Comment Text Char"/>
    <w:basedOn w:val="DefaultParagraphFont"/>
    <w:link w:val="CommentText"/>
    <w:uiPriority w:val="99"/>
    <w:rsid w:val="00654E7D"/>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654E7D"/>
    <w:rPr>
      <w:b/>
      <w:bCs/>
    </w:rPr>
  </w:style>
  <w:style w:type="character" w:customStyle="1" w:styleId="CommentSubjectChar">
    <w:name w:val="Comment Subject Char"/>
    <w:basedOn w:val="CommentTextChar"/>
    <w:link w:val="CommentSubject"/>
    <w:uiPriority w:val="99"/>
    <w:semiHidden/>
    <w:rsid w:val="00654E7D"/>
    <w:rPr>
      <w:rFonts w:ascii="Helvetica" w:hAnsi="Helvetica"/>
      <w:b/>
      <w:bCs/>
      <w:sz w:val="20"/>
      <w:szCs w:val="20"/>
    </w:rPr>
  </w:style>
  <w:style w:type="paragraph" w:styleId="Revision">
    <w:name w:val="Revision"/>
    <w:hidden/>
    <w:uiPriority w:val="99"/>
    <w:semiHidden/>
    <w:rsid w:val="00930983"/>
    <w:pPr>
      <w:spacing w:after="0" w:line="240" w:lineRule="auto"/>
    </w:pPr>
    <w:rPr>
      <w:rFonts w:ascii="Helvetica" w:hAnsi="Helvetica"/>
    </w:rPr>
  </w:style>
  <w:style w:type="paragraph" w:styleId="BodyText">
    <w:name w:val="Body Text"/>
    <w:basedOn w:val="Normal"/>
    <w:link w:val="BodyTextChar"/>
    <w:uiPriority w:val="99"/>
    <w:rsid w:val="00453E21"/>
    <w:pPr>
      <w:spacing w:after="120" w:line="240" w:lineRule="auto"/>
    </w:pPr>
    <w:rPr>
      <w:rFonts w:ascii="Times New Roman" w:eastAsia="Times New Roman" w:hAnsi="Times New Roman" w:cs="Times New Roman"/>
      <w:sz w:val="24"/>
      <w:szCs w:val="20"/>
      <w:lang w:val="en-US" w:eastAsia="sl-SI"/>
    </w:rPr>
  </w:style>
  <w:style w:type="character" w:customStyle="1" w:styleId="BodyTextChar">
    <w:name w:val="Body Text Char"/>
    <w:basedOn w:val="DefaultParagraphFont"/>
    <w:link w:val="BodyText"/>
    <w:uiPriority w:val="99"/>
    <w:rsid w:val="00453E21"/>
    <w:rPr>
      <w:rFonts w:ascii="Times New Roman" w:eastAsia="Times New Roman" w:hAnsi="Times New Roman" w:cs="Times New Roman"/>
      <w:sz w:val="24"/>
      <w:szCs w:val="20"/>
      <w:lang w:val="en-US" w:eastAsia="sl-SI"/>
    </w:rPr>
  </w:style>
  <w:style w:type="paragraph" w:styleId="TOC1">
    <w:name w:val="toc 1"/>
    <w:basedOn w:val="Normal"/>
    <w:next w:val="Normal"/>
    <w:autoRedefine/>
    <w:uiPriority w:val="39"/>
    <w:unhideWhenUsed/>
    <w:rsid w:val="005B19B0"/>
    <w:pPr>
      <w:spacing w:before="360" w:after="0"/>
    </w:pPr>
    <w:rPr>
      <w:rFonts w:asciiTheme="majorHAnsi" w:hAnsiTheme="majorHAnsi"/>
      <w:b/>
      <w:bCs/>
      <w:caps/>
      <w:sz w:val="24"/>
      <w:szCs w:val="24"/>
    </w:rPr>
  </w:style>
  <w:style w:type="paragraph" w:styleId="TOC2">
    <w:name w:val="toc 2"/>
    <w:basedOn w:val="Normal"/>
    <w:next w:val="Normal"/>
    <w:autoRedefine/>
    <w:uiPriority w:val="39"/>
    <w:unhideWhenUsed/>
    <w:rsid w:val="005B19B0"/>
    <w:pPr>
      <w:spacing w:before="240" w:after="0"/>
    </w:pPr>
    <w:rPr>
      <w:rFonts w:asciiTheme="minorHAnsi" w:hAnsiTheme="minorHAnsi" w:cstheme="minorHAnsi"/>
      <w:b/>
      <w:bCs/>
      <w:sz w:val="20"/>
      <w:szCs w:val="20"/>
    </w:rPr>
  </w:style>
  <w:style w:type="paragraph" w:styleId="TOC3">
    <w:name w:val="toc 3"/>
    <w:basedOn w:val="Normal"/>
    <w:next w:val="Normal"/>
    <w:autoRedefine/>
    <w:uiPriority w:val="39"/>
    <w:unhideWhenUsed/>
    <w:rsid w:val="005B19B0"/>
    <w:pPr>
      <w:spacing w:after="0"/>
      <w:ind w:left="220"/>
    </w:pPr>
    <w:rPr>
      <w:rFonts w:asciiTheme="minorHAnsi" w:hAnsiTheme="minorHAnsi" w:cstheme="minorHAnsi"/>
      <w:sz w:val="20"/>
      <w:szCs w:val="20"/>
    </w:rPr>
  </w:style>
  <w:style w:type="paragraph" w:styleId="TOC4">
    <w:name w:val="toc 4"/>
    <w:basedOn w:val="Normal"/>
    <w:next w:val="Normal"/>
    <w:autoRedefine/>
    <w:uiPriority w:val="39"/>
    <w:unhideWhenUsed/>
    <w:rsid w:val="005B19B0"/>
    <w:pPr>
      <w:spacing w:after="0"/>
      <w:ind w:left="440"/>
    </w:pPr>
    <w:rPr>
      <w:rFonts w:asciiTheme="minorHAnsi" w:hAnsiTheme="minorHAnsi" w:cstheme="minorHAnsi"/>
      <w:sz w:val="20"/>
      <w:szCs w:val="20"/>
    </w:rPr>
  </w:style>
  <w:style w:type="paragraph" w:styleId="TOC5">
    <w:name w:val="toc 5"/>
    <w:basedOn w:val="Normal"/>
    <w:next w:val="Normal"/>
    <w:autoRedefine/>
    <w:uiPriority w:val="39"/>
    <w:unhideWhenUsed/>
    <w:rsid w:val="005B19B0"/>
    <w:pPr>
      <w:spacing w:after="0"/>
      <w:ind w:left="660"/>
    </w:pPr>
    <w:rPr>
      <w:rFonts w:asciiTheme="minorHAnsi" w:hAnsiTheme="minorHAnsi" w:cstheme="minorHAnsi"/>
      <w:sz w:val="20"/>
      <w:szCs w:val="20"/>
    </w:rPr>
  </w:style>
  <w:style w:type="paragraph" w:styleId="TOC6">
    <w:name w:val="toc 6"/>
    <w:basedOn w:val="Normal"/>
    <w:next w:val="Normal"/>
    <w:autoRedefine/>
    <w:uiPriority w:val="39"/>
    <w:unhideWhenUsed/>
    <w:rsid w:val="005B19B0"/>
    <w:pPr>
      <w:spacing w:after="0"/>
      <w:ind w:left="880"/>
    </w:pPr>
    <w:rPr>
      <w:rFonts w:asciiTheme="minorHAnsi" w:hAnsiTheme="minorHAnsi" w:cstheme="minorHAnsi"/>
      <w:sz w:val="20"/>
      <w:szCs w:val="20"/>
    </w:rPr>
  </w:style>
  <w:style w:type="paragraph" w:styleId="TOC7">
    <w:name w:val="toc 7"/>
    <w:basedOn w:val="Normal"/>
    <w:next w:val="Normal"/>
    <w:autoRedefine/>
    <w:uiPriority w:val="39"/>
    <w:unhideWhenUsed/>
    <w:rsid w:val="005B19B0"/>
    <w:pPr>
      <w:spacing w:after="0"/>
      <w:ind w:left="1100"/>
    </w:pPr>
    <w:rPr>
      <w:rFonts w:asciiTheme="minorHAnsi" w:hAnsiTheme="minorHAnsi" w:cstheme="minorHAnsi"/>
      <w:sz w:val="20"/>
      <w:szCs w:val="20"/>
    </w:rPr>
  </w:style>
  <w:style w:type="paragraph" w:styleId="TOC8">
    <w:name w:val="toc 8"/>
    <w:basedOn w:val="Normal"/>
    <w:next w:val="Normal"/>
    <w:autoRedefine/>
    <w:uiPriority w:val="39"/>
    <w:unhideWhenUsed/>
    <w:rsid w:val="005B19B0"/>
    <w:pPr>
      <w:spacing w:after="0"/>
      <w:ind w:left="1320"/>
    </w:pPr>
    <w:rPr>
      <w:rFonts w:asciiTheme="minorHAnsi" w:hAnsiTheme="minorHAnsi" w:cstheme="minorHAnsi"/>
      <w:sz w:val="20"/>
      <w:szCs w:val="20"/>
    </w:rPr>
  </w:style>
  <w:style w:type="paragraph" w:styleId="TOC9">
    <w:name w:val="toc 9"/>
    <w:basedOn w:val="Normal"/>
    <w:next w:val="Normal"/>
    <w:autoRedefine/>
    <w:uiPriority w:val="39"/>
    <w:unhideWhenUsed/>
    <w:rsid w:val="005B19B0"/>
    <w:pPr>
      <w:spacing w:after="0"/>
      <w:ind w:left="1540"/>
    </w:pPr>
    <w:rPr>
      <w:rFonts w:asciiTheme="minorHAnsi" w:hAnsiTheme="minorHAnsi" w:cstheme="minorHAnsi"/>
      <w:sz w:val="20"/>
      <w:szCs w:val="20"/>
    </w:rPr>
  </w:style>
  <w:style w:type="paragraph" w:styleId="TOCHeading">
    <w:name w:val="TOC Heading"/>
    <w:basedOn w:val="Heading1"/>
    <w:next w:val="Normal"/>
    <w:uiPriority w:val="39"/>
    <w:unhideWhenUsed/>
    <w:qFormat/>
    <w:rsid w:val="007D40C7"/>
    <w:pPr>
      <w:spacing w:before="240" w:line="259" w:lineRule="auto"/>
      <w:outlineLvl w:val="9"/>
    </w:pPr>
    <w:rPr>
      <w:rFonts w:asciiTheme="majorHAnsi" w:hAnsiTheme="majorHAnsi"/>
      <w:b w:val="0"/>
      <w:bCs w:val="0"/>
      <w:color w:val="365F91" w:themeColor="accent1" w:themeShade="BF"/>
      <w:sz w:val="32"/>
      <w:szCs w:val="32"/>
      <w:lang w:eastAsia="sl-SI"/>
    </w:rPr>
  </w:style>
  <w:style w:type="character" w:styleId="PlaceholderText">
    <w:name w:val="Placeholder Text"/>
    <w:basedOn w:val="DefaultParagraphFont"/>
    <w:uiPriority w:val="99"/>
    <w:semiHidden/>
    <w:rsid w:val="0033161B"/>
    <w:rPr>
      <w:color w:val="808080"/>
    </w:rPr>
  </w:style>
  <w:style w:type="paragraph" w:styleId="NormalWeb">
    <w:name w:val="Normal (Web)"/>
    <w:basedOn w:val="Normal"/>
    <w:uiPriority w:val="99"/>
    <w:semiHidden/>
    <w:unhideWhenUsed/>
    <w:rsid w:val="005C2A5F"/>
    <w:pPr>
      <w:spacing w:before="100" w:beforeAutospacing="1" w:after="100" w:afterAutospacing="1" w:line="240" w:lineRule="auto"/>
    </w:pPr>
    <w:rPr>
      <w:rFonts w:ascii="Times New Roman" w:eastAsiaTheme="minorEastAsia" w:hAnsi="Times New Roman" w:cs="Times New Roman"/>
      <w:sz w:val="24"/>
      <w:szCs w:val="24"/>
      <w:lang w:eastAsia="sl-SI"/>
    </w:rPr>
  </w:style>
  <w:style w:type="character" w:customStyle="1" w:styleId="Heading3Char">
    <w:name w:val="Heading 3 Char"/>
    <w:basedOn w:val="DefaultParagraphFont"/>
    <w:link w:val="Heading3"/>
    <w:uiPriority w:val="9"/>
    <w:rsid w:val="00233C28"/>
    <w:rPr>
      <w:rFonts w:asciiTheme="majorHAnsi" w:eastAsiaTheme="majorEastAsia" w:hAnsiTheme="majorHAnsi" w:cstheme="majorBidi"/>
      <w:color w:val="243F60" w:themeColor="accent1" w:themeShade="7F"/>
      <w:sz w:val="24"/>
      <w:szCs w:val="24"/>
    </w:rPr>
  </w:style>
  <w:style w:type="paragraph" w:styleId="BlockText">
    <w:name w:val="Block Text"/>
    <w:basedOn w:val="Normal"/>
    <w:rsid w:val="00233C28"/>
    <w:pPr>
      <w:overflowPunct w:val="0"/>
      <w:autoSpaceDE w:val="0"/>
      <w:autoSpaceDN w:val="0"/>
      <w:adjustRightInd w:val="0"/>
      <w:spacing w:after="0" w:line="240" w:lineRule="auto"/>
      <w:ind w:left="284" w:right="140" w:hanging="284"/>
      <w:jc w:val="both"/>
      <w:textAlignment w:val="baseline"/>
    </w:pPr>
    <w:rPr>
      <w:rFonts w:ascii="Times New Roman" w:eastAsia="Times New Roman" w:hAnsi="Times New Roman" w:cs="Times New Roman"/>
      <w:sz w:val="25"/>
      <w:szCs w:val="20"/>
    </w:rPr>
  </w:style>
  <w:style w:type="paragraph" w:customStyle="1" w:styleId="osnovno">
    <w:name w:val="osnovno"/>
    <w:basedOn w:val="Normal"/>
    <w:rsid w:val="00233C28"/>
    <w:pPr>
      <w:spacing w:after="0" w:line="240" w:lineRule="auto"/>
      <w:jc w:val="both"/>
    </w:pPr>
    <w:rPr>
      <w:rFonts w:ascii="Times New Roman" w:eastAsia="Times New Roman" w:hAnsi="Times New Roman" w:cs="Times New Roman"/>
      <w:sz w:val="24"/>
      <w:szCs w:val="20"/>
    </w:rPr>
  </w:style>
  <w:style w:type="paragraph" w:styleId="HTMLPreformatted">
    <w:name w:val="HTML Preformatted"/>
    <w:basedOn w:val="Normal"/>
    <w:link w:val="HTMLPreformattedChar"/>
    <w:rsid w:val="00233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233C28"/>
    <w:rPr>
      <w:rFonts w:ascii="Courier New" w:eastAsia="Times New Roman" w:hAnsi="Courier New" w:cs="Courier New"/>
      <w:color w:val="000000"/>
      <w:sz w:val="18"/>
      <w:szCs w:val="18"/>
      <w:lang w:eastAsia="sl-SI"/>
    </w:rPr>
  </w:style>
  <w:style w:type="paragraph" w:customStyle="1" w:styleId="Style15">
    <w:name w:val="Style15"/>
    <w:basedOn w:val="Normal"/>
    <w:uiPriority w:val="99"/>
    <w:rsid w:val="00233C28"/>
    <w:pPr>
      <w:widowControl w:val="0"/>
      <w:autoSpaceDE w:val="0"/>
      <w:autoSpaceDN w:val="0"/>
      <w:adjustRightInd w:val="0"/>
      <w:spacing w:after="0" w:line="253" w:lineRule="exact"/>
    </w:pPr>
    <w:rPr>
      <w:rFonts w:ascii="Arial" w:eastAsia="Times New Roman" w:hAnsi="Arial" w:cs="Times New Roman"/>
      <w:sz w:val="24"/>
      <w:szCs w:val="24"/>
      <w:lang w:eastAsia="sl-SI"/>
    </w:rPr>
  </w:style>
  <w:style w:type="paragraph" w:customStyle="1" w:styleId="Style17">
    <w:name w:val="Style17"/>
    <w:basedOn w:val="Normal"/>
    <w:uiPriority w:val="99"/>
    <w:rsid w:val="00233C28"/>
    <w:pPr>
      <w:widowControl w:val="0"/>
      <w:autoSpaceDE w:val="0"/>
      <w:autoSpaceDN w:val="0"/>
      <w:adjustRightInd w:val="0"/>
      <w:spacing w:after="0" w:line="230" w:lineRule="exact"/>
    </w:pPr>
    <w:rPr>
      <w:rFonts w:ascii="Arial" w:eastAsia="Times New Roman" w:hAnsi="Arial" w:cs="Times New Roman"/>
      <w:sz w:val="24"/>
      <w:szCs w:val="24"/>
      <w:lang w:eastAsia="sl-SI"/>
    </w:rPr>
  </w:style>
  <w:style w:type="paragraph" w:customStyle="1" w:styleId="Style42">
    <w:name w:val="Style42"/>
    <w:basedOn w:val="Normal"/>
    <w:uiPriority w:val="99"/>
    <w:rsid w:val="00233C28"/>
    <w:pPr>
      <w:widowControl w:val="0"/>
      <w:autoSpaceDE w:val="0"/>
      <w:autoSpaceDN w:val="0"/>
      <w:adjustRightInd w:val="0"/>
      <w:spacing w:after="0" w:line="240" w:lineRule="auto"/>
    </w:pPr>
    <w:rPr>
      <w:rFonts w:ascii="Arial" w:eastAsia="Times New Roman" w:hAnsi="Arial" w:cs="Times New Roman"/>
      <w:sz w:val="24"/>
      <w:szCs w:val="24"/>
      <w:lang w:eastAsia="sl-SI"/>
    </w:rPr>
  </w:style>
  <w:style w:type="character" w:customStyle="1" w:styleId="ListParagraphChar">
    <w:name w:val="List Paragraph Char"/>
    <w:aliases w:val="za tekst Char,Označevanje Char,List Paragraph2 Char,Colorful List - Accent 11 Char,Literatura - znanstveno Char,UEDAŞ Bullet Char,abc siralı Char,Odstavek seznama_IP Char"/>
    <w:basedOn w:val="DefaultParagraphFont"/>
    <w:link w:val="ListParagraph"/>
    <w:uiPriority w:val="34"/>
    <w:rsid w:val="006676F7"/>
    <w:rPr>
      <w:rFonts w:ascii="Helvetica" w:hAnsi="Helvetica"/>
    </w:rPr>
  </w:style>
  <w:style w:type="paragraph" w:customStyle="1" w:styleId="Style52">
    <w:name w:val="Style52"/>
    <w:basedOn w:val="Normal"/>
    <w:rsid w:val="00AF3031"/>
    <w:pPr>
      <w:widowControl w:val="0"/>
      <w:autoSpaceDE w:val="0"/>
      <w:autoSpaceDN w:val="0"/>
      <w:adjustRightInd w:val="0"/>
      <w:spacing w:after="0" w:line="240" w:lineRule="auto"/>
    </w:pPr>
    <w:rPr>
      <w:rFonts w:ascii="Arial" w:eastAsia="Times New Roman" w:hAnsi="Arial" w:cs="Times New Roman"/>
      <w:sz w:val="24"/>
      <w:szCs w:val="24"/>
      <w:lang w:eastAsia="sl-SI"/>
    </w:rPr>
  </w:style>
  <w:style w:type="paragraph" w:customStyle="1" w:styleId="Style69">
    <w:name w:val="Style69"/>
    <w:basedOn w:val="Normal"/>
    <w:rsid w:val="00AF3031"/>
    <w:pPr>
      <w:widowControl w:val="0"/>
      <w:autoSpaceDE w:val="0"/>
      <w:autoSpaceDN w:val="0"/>
      <w:adjustRightInd w:val="0"/>
      <w:spacing w:after="0" w:line="240" w:lineRule="auto"/>
    </w:pPr>
    <w:rPr>
      <w:rFonts w:ascii="Arial" w:eastAsia="Times New Roman" w:hAnsi="Arial" w:cs="Times New Roman"/>
      <w:sz w:val="24"/>
      <w:szCs w:val="24"/>
      <w:lang w:eastAsia="sl-SI"/>
    </w:rPr>
  </w:style>
  <w:style w:type="character" w:customStyle="1" w:styleId="FontStyle93">
    <w:name w:val="Font Style93"/>
    <w:rsid w:val="00AF3031"/>
    <w:rPr>
      <w:rFonts w:ascii="Arial" w:hAnsi="Arial" w:cs="Arial"/>
      <w:sz w:val="20"/>
      <w:szCs w:val="20"/>
    </w:rPr>
  </w:style>
  <w:style w:type="character" w:styleId="UnresolvedMention">
    <w:name w:val="Unresolved Mention"/>
    <w:basedOn w:val="DefaultParagraphFont"/>
    <w:uiPriority w:val="99"/>
    <w:semiHidden/>
    <w:unhideWhenUsed/>
    <w:rsid w:val="00746D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92606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77358167">
      <w:bodyDiv w:val="1"/>
      <w:marLeft w:val="0"/>
      <w:marRight w:val="0"/>
      <w:marTop w:val="0"/>
      <w:marBottom w:val="0"/>
      <w:divBdr>
        <w:top w:val="none" w:sz="0" w:space="0" w:color="auto"/>
        <w:left w:val="none" w:sz="0" w:space="0" w:color="auto"/>
        <w:bottom w:val="none" w:sz="0" w:space="0" w:color="auto"/>
        <w:right w:val="none" w:sz="0" w:space="0" w:color="auto"/>
      </w:divBdr>
    </w:div>
    <w:div w:id="476992048">
      <w:bodyDiv w:val="1"/>
      <w:marLeft w:val="0"/>
      <w:marRight w:val="0"/>
      <w:marTop w:val="0"/>
      <w:marBottom w:val="0"/>
      <w:divBdr>
        <w:top w:val="none" w:sz="0" w:space="0" w:color="auto"/>
        <w:left w:val="none" w:sz="0" w:space="0" w:color="auto"/>
        <w:bottom w:val="none" w:sz="0" w:space="0" w:color="auto"/>
        <w:right w:val="none" w:sz="0" w:space="0" w:color="auto"/>
      </w:divBdr>
    </w:div>
    <w:div w:id="539362337">
      <w:bodyDiv w:val="1"/>
      <w:marLeft w:val="0"/>
      <w:marRight w:val="0"/>
      <w:marTop w:val="0"/>
      <w:marBottom w:val="0"/>
      <w:divBdr>
        <w:top w:val="none" w:sz="0" w:space="0" w:color="auto"/>
        <w:left w:val="none" w:sz="0" w:space="0" w:color="auto"/>
        <w:bottom w:val="none" w:sz="0" w:space="0" w:color="auto"/>
        <w:right w:val="none" w:sz="0" w:space="0" w:color="auto"/>
      </w:divBdr>
    </w:div>
    <w:div w:id="1338733959">
      <w:bodyDiv w:val="1"/>
      <w:marLeft w:val="0"/>
      <w:marRight w:val="0"/>
      <w:marTop w:val="0"/>
      <w:marBottom w:val="0"/>
      <w:divBdr>
        <w:top w:val="none" w:sz="0" w:space="0" w:color="auto"/>
        <w:left w:val="none" w:sz="0" w:space="0" w:color="auto"/>
        <w:bottom w:val="none" w:sz="0" w:space="0" w:color="auto"/>
        <w:right w:val="none" w:sz="0" w:space="0" w:color="auto"/>
      </w:divBdr>
    </w:div>
    <w:div w:id="1567104490">
      <w:bodyDiv w:val="1"/>
      <w:marLeft w:val="0"/>
      <w:marRight w:val="0"/>
      <w:marTop w:val="0"/>
      <w:marBottom w:val="0"/>
      <w:divBdr>
        <w:top w:val="none" w:sz="0" w:space="0" w:color="auto"/>
        <w:left w:val="none" w:sz="0" w:space="0" w:color="auto"/>
        <w:bottom w:val="none" w:sz="0" w:space="0" w:color="auto"/>
        <w:right w:val="none" w:sz="0" w:space="0" w:color="auto"/>
      </w:divBdr>
    </w:div>
    <w:div w:id="1894732112">
      <w:bodyDiv w:val="1"/>
      <w:marLeft w:val="0"/>
      <w:marRight w:val="0"/>
      <w:marTop w:val="0"/>
      <w:marBottom w:val="0"/>
      <w:divBdr>
        <w:top w:val="none" w:sz="0" w:space="0" w:color="auto"/>
        <w:left w:val="none" w:sz="0" w:space="0" w:color="auto"/>
        <w:bottom w:val="none" w:sz="0" w:space="0" w:color="auto"/>
        <w:right w:val="none" w:sz="0" w:space="0" w:color="auto"/>
      </w:divBdr>
    </w:div>
    <w:div w:id="2124029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06-01-3535" TargetMode="External"/><Relationship Id="rId13" Type="http://schemas.openxmlformats.org/officeDocument/2006/relationships/hyperlink" Target="https://www.uradni-list.si/glasilo-uradni-list-rs/vsebina/2013-01-2519" TargetMode="External"/><Relationship Id="rId18" Type="http://schemas.openxmlformats.org/officeDocument/2006/relationships/hyperlink" Target="mailto:eva.kotolenko@kranj.s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uradni-list.si/glasilo-uradni-list-rs/vsebina/2012-01-1700" TargetMode="External"/><Relationship Id="rId17" Type="http://schemas.openxmlformats.org/officeDocument/2006/relationships/hyperlink" Target="https://www.uradni-list.si/glasilo-uradni-list-rs/vsebina/2025-01-2215" TargetMode="External"/><Relationship Id="rId2" Type="http://schemas.openxmlformats.org/officeDocument/2006/relationships/numbering" Target="numbering.xml"/><Relationship Id="rId16" Type="http://schemas.openxmlformats.org/officeDocument/2006/relationships/hyperlink" Target="https://www.uradni-list.si/glasilo-uradni-list-rs/vsebina/2024-01-0440"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11-01-3727"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3-01-2392" TargetMode="External"/><Relationship Id="rId10" Type="http://schemas.openxmlformats.org/officeDocument/2006/relationships/hyperlink" Target="https://www.uradni-list.si/glasilo-uradni-list-rs/vsebina/2010-01-5585"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uradni-list.si/glasilo-uradni-list-rs/vsebina/2007-01-5073" TargetMode="External"/><Relationship Id="rId14" Type="http://schemas.openxmlformats.org/officeDocument/2006/relationships/hyperlink" Target="https://www.uradni-list.si/glasilo-uradni-list-rs/vsebina/2016-01-1999"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20B40E-89C5-4E4A-B324-16E97FFE5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11</Pages>
  <Words>5142</Words>
  <Characters>29774</Characters>
  <Application>Microsoft Office Word</Application>
  <DocSecurity>0</DocSecurity>
  <Lines>661</Lines>
  <Paragraphs>300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Martina Magajna</cp:lastModifiedBy>
  <cp:revision>17</cp:revision>
  <cp:lastPrinted>2024-08-01T11:09:00Z</cp:lastPrinted>
  <dcterms:created xsi:type="dcterms:W3CDTF">2026-05-29T10:34:00Z</dcterms:created>
  <dcterms:modified xsi:type="dcterms:W3CDTF">2026-06-02T10:57:00Z</dcterms:modified>
</cp:coreProperties>
</file>